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74D95" w14:textId="77777777" w:rsidR="00604A4C" w:rsidRPr="004577A2" w:rsidRDefault="00604A4C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3"/>
        <w:gridCol w:w="3826"/>
      </w:tblGrid>
      <w:tr w:rsidR="00604A4C" w:rsidRPr="004577A2" w14:paraId="159494E4" w14:textId="77777777" w:rsidTr="004577A2">
        <w:trPr>
          <w:trHeight w:hRule="exact" w:val="767"/>
        </w:trPr>
        <w:tc>
          <w:tcPr>
            <w:tcW w:w="96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1C82087" w14:textId="77777777" w:rsidR="00604A4C" w:rsidRPr="004577A2" w:rsidRDefault="004577A2" w:rsidP="004577A2">
            <w:pPr>
              <w:spacing w:line="300" w:lineRule="exact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SPO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 E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ER 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CURR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CULU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IT</w:t>
            </w:r>
            <w:r w:rsidRPr="004577A2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</w:tr>
      <w:tr w:rsidR="00604A4C" w:rsidRPr="004577A2" w14:paraId="1D618D70" w14:textId="77777777">
        <w:trPr>
          <w:trHeight w:hRule="exact" w:val="354"/>
        </w:trPr>
        <w:tc>
          <w:tcPr>
            <w:tcW w:w="5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0000"/>
          </w:tcPr>
          <w:p w14:paraId="0020AB00" w14:textId="77777777" w:rsidR="00604A4C" w:rsidRPr="004577A2" w:rsidRDefault="004577A2">
            <w:pPr>
              <w:spacing w:line="26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PE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SO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2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5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3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5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2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5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5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:</w:t>
            </w:r>
          </w:p>
        </w:tc>
        <w:tc>
          <w:tcPr>
            <w:tcW w:w="3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0000"/>
          </w:tcPr>
          <w:p w14:paraId="004CCD0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4A4C" w:rsidRPr="004577A2" w14:paraId="3A3F62AE" w14:textId="77777777" w:rsidTr="004577A2">
        <w:trPr>
          <w:trHeight w:hRule="exact" w:val="1612"/>
        </w:trPr>
        <w:tc>
          <w:tcPr>
            <w:tcW w:w="58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27BBD05" w14:textId="1B6129C6" w:rsidR="00604A4C" w:rsidRPr="004577A2" w:rsidRDefault="004577A2">
            <w:pPr>
              <w:spacing w:line="26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:        </w:t>
            </w:r>
            <w:r w:rsidRPr="004577A2">
              <w:rPr>
                <w:rFonts w:asciiTheme="minorHAnsi" w:eastAsia="Arial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4577A2">
              <w:rPr>
                <w:rFonts w:ascii="Calibri" w:hAnsi="Calibri" w:cs="Calibri"/>
                <w:sz w:val="22"/>
                <w:szCs w:val="22"/>
              </w:rPr>
              <w:t>Chaim Kramer</w:t>
            </w:r>
          </w:p>
          <w:p w14:paraId="200F379B" w14:textId="77777777" w:rsidR="00604A4C" w:rsidRPr="004577A2" w:rsidRDefault="004577A2">
            <w:pPr>
              <w:spacing w:before="69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Ide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:               </w:t>
            </w:r>
            <w:r w:rsidRPr="004577A2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65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1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01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4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51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3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5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8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</w:p>
          <w:p w14:paraId="02D4FBBF" w14:textId="77777777" w:rsidR="00604A4C" w:rsidRPr="004577A2" w:rsidRDefault="004577A2">
            <w:pPr>
              <w:spacing w:before="69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:                        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Sou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A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  <w:p w14:paraId="3FCA77F9" w14:textId="77777777" w:rsidR="00604A4C" w:rsidRPr="004577A2" w:rsidRDefault="004577A2">
            <w:pPr>
              <w:spacing w:before="69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ro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:             </w:t>
            </w:r>
            <w:r w:rsidRPr="004577A2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96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54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  <w:r w:rsidRPr="004577A2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ro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  <w:p w14:paraId="55695E08" w14:textId="77777777" w:rsidR="00604A4C" w:rsidRPr="004577A2" w:rsidRDefault="004577A2">
            <w:pPr>
              <w:spacing w:before="67"/>
              <w:ind w:left="29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382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64929D4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D68A72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8A2ED9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34295A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233877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39EDBE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627AEC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12A359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117195" w14:textId="77777777" w:rsidR="00604A4C" w:rsidRPr="004577A2" w:rsidRDefault="00604A4C">
            <w:pPr>
              <w:spacing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4A4C" w:rsidRPr="004577A2" w14:paraId="4FB9FC46" w14:textId="77777777" w:rsidTr="004577A2">
        <w:trPr>
          <w:trHeight w:hRule="exact" w:val="418"/>
        </w:trPr>
        <w:tc>
          <w:tcPr>
            <w:tcW w:w="58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CB98939" w14:textId="77777777" w:rsidR="00604A4C" w:rsidRPr="004577A2" w:rsidRDefault="00604A4C">
            <w:pPr>
              <w:spacing w:before="6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D22BA4" w14:textId="77777777" w:rsidR="00604A4C" w:rsidRPr="004577A2" w:rsidRDefault="004577A2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  <w:u w:color="000000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  <w:u w:color="000000"/>
              </w:rPr>
              <w:t>C</w:t>
            </w:r>
            <w:r w:rsidRPr="004577A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  <w:u w:color="000000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  <w:u w:color="000000"/>
              </w:rPr>
              <w:t>D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color="000000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M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color="000000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C</w:t>
            </w:r>
            <w:r w:rsidRPr="004577A2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  <w:u w:color="000000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color="000000"/>
              </w:rPr>
              <w:t>Q</w:t>
            </w:r>
            <w:r w:rsidRPr="004577A2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  <w:u w:color="000000"/>
              </w:rPr>
              <w:t>U</w:t>
            </w:r>
            <w:r w:rsidRPr="004577A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  <w:u w:color="000000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color="000000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F</w:t>
            </w:r>
            <w:r w:rsidRPr="004577A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  <w:u w:color="000000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  <w:u w:color="000000"/>
              </w:rPr>
              <w:t>C</w:t>
            </w:r>
            <w:r w:rsidRPr="004577A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  <w:u w:color="000000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color="000000"/>
              </w:rPr>
              <w:t>IO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NS</w:t>
            </w:r>
          </w:p>
        </w:tc>
        <w:tc>
          <w:tcPr>
            <w:tcW w:w="382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DE12DE8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AB1CBB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7A3117" w14:textId="77777777" w:rsidR="00604A4C" w:rsidRPr="004577A2" w:rsidRDefault="00604A4C">
            <w:pPr>
              <w:spacing w:before="10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4A4C" w:rsidRPr="004577A2" w14:paraId="032B4262" w14:textId="77777777" w:rsidTr="004577A2">
        <w:trPr>
          <w:trHeight w:hRule="exact" w:val="424"/>
        </w:trPr>
        <w:tc>
          <w:tcPr>
            <w:tcW w:w="58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D0FD6C2" w14:textId="77777777" w:rsidR="00604A4C" w:rsidRPr="004577A2" w:rsidRDefault="00604A4C">
            <w:pPr>
              <w:spacing w:before="5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AE9556" w14:textId="77777777" w:rsidR="00604A4C" w:rsidRPr="004577A2" w:rsidRDefault="004577A2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(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4577A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.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si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8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382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BA3DB4E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214217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F11E7B" w14:textId="77777777" w:rsidR="00604A4C" w:rsidRPr="004577A2" w:rsidRDefault="00604A4C">
            <w:pPr>
              <w:spacing w:before="10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4A4C" w:rsidRPr="004577A2" w14:paraId="61748A83" w14:textId="77777777" w:rsidTr="004577A2">
        <w:trPr>
          <w:trHeight w:hRule="exact" w:val="430"/>
        </w:trPr>
        <w:tc>
          <w:tcPr>
            <w:tcW w:w="58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D9E5A15" w14:textId="77777777" w:rsidR="00604A4C" w:rsidRPr="004577A2" w:rsidRDefault="00604A4C">
            <w:pPr>
              <w:spacing w:before="6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F29F1D" w14:textId="77777777" w:rsidR="00604A4C" w:rsidRPr="004577A2" w:rsidRDefault="004577A2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color="000000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color="000000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F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color="000000"/>
              </w:rPr>
              <w:t>ESS</w:t>
            </w:r>
            <w:r w:rsidRPr="004577A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  <w:u w:color="000000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color="000000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  <w:u w:color="000000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  <w:u w:color="000000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  <w:u w:color="000000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M</w:t>
            </w:r>
            <w:r w:rsidRPr="004577A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  <w:u w:color="000000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M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B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color="000000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color="000000"/>
              </w:rPr>
              <w:t>S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H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color="000000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P</w:t>
            </w:r>
          </w:p>
        </w:tc>
        <w:tc>
          <w:tcPr>
            <w:tcW w:w="382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CCEF0F4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FE9D2E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E0ADB3" w14:textId="77777777" w:rsidR="00604A4C" w:rsidRPr="004577A2" w:rsidRDefault="00604A4C">
            <w:pPr>
              <w:spacing w:before="10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4A4C" w:rsidRPr="004577A2" w14:paraId="280613D2" w14:textId="77777777">
        <w:trPr>
          <w:trHeight w:hRule="exact" w:val="545"/>
        </w:trPr>
        <w:tc>
          <w:tcPr>
            <w:tcW w:w="58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F29F4D" w14:textId="77777777" w:rsidR="00604A4C" w:rsidRPr="004577A2" w:rsidRDefault="00604A4C">
            <w:pPr>
              <w:spacing w:before="5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D63366" w14:textId="77777777" w:rsidR="00604A4C" w:rsidRPr="004577A2" w:rsidRDefault="004577A2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oun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cil</w:t>
            </w:r>
            <w:r w:rsidRPr="004577A2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Sou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A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ica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(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8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EB58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4A4C" w:rsidRPr="004577A2" w14:paraId="20550481" w14:textId="77777777">
        <w:trPr>
          <w:trHeight w:hRule="exact" w:val="355"/>
        </w:trPr>
        <w:tc>
          <w:tcPr>
            <w:tcW w:w="96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0000"/>
          </w:tcPr>
          <w:p w14:paraId="0C331FBB" w14:textId="77777777" w:rsidR="00604A4C" w:rsidRPr="004577A2" w:rsidRDefault="004577A2">
            <w:pPr>
              <w:spacing w:line="26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NT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RD:</w:t>
            </w:r>
          </w:p>
        </w:tc>
      </w:tr>
      <w:tr w:rsidR="00604A4C" w:rsidRPr="004577A2" w14:paraId="7F17CBBB" w14:textId="77777777">
        <w:trPr>
          <w:trHeight w:hRule="exact" w:val="4639"/>
        </w:trPr>
        <w:tc>
          <w:tcPr>
            <w:tcW w:w="963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9A8BD9" w14:textId="77777777" w:rsidR="00604A4C" w:rsidRPr="004577A2" w:rsidRDefault="004577A2">
            <w:pPr>
              <w:spacing w:line="260" w:lineRule="exact"/>
              <w:ind w:left="102" w:right="1257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01/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2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rre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:     </w:t>
            </w:r>
            <w:r w:rsidRPr="004577A2">
              <w:rPr>
                <w:rFonts w:asciiTheme="minorHAnsi" w:eastAsia="Arial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4577A2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ZI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  <w:p w14:paraId="5BF3EC81" w14:textId="77777777" w:rsidR="00604A4C" w:rsidRPr="004577A2" w:rsidRDefault="004577A2">
            <w:pPr>
              <w:spacing w:before="69"/>
              <w:ind w:left="25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37C507A0" w14:textId="77777777" w:rsidR="00604A4C" w:rsidRPr="004577A2" w:rsidRDefault="004577A2">
            <w:pPr>
              <w:spacing w:before="69"/>
              <w:ind w:left="102" w:right="2268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01/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2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rre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:     </w:t>
            </w:r>
            <w:r w:rsidRPr="004577A2">
              <w:rPr>
                <w:rFonts w:asciiTheme="minorHAnsi" w:eastAsia="Arial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Of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ZI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L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(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Pt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  <w:p w14:paraId="1CC25B25" w14:textId="77777777" w:rsidR="00604A4C" w:rsidRPr="004577A2" w:rsidRDefault="004577A2">
            <w:pPr>
              <w:spacing w:before="67"/>
              <w:ind w:left="102" w:right="1536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01/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2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rre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:     </w:t>
            </w:r>
            <w:r w:rsidRPr="004577A2">
              <w:rPr>
                <w:rFonts w:asciiTheme="minorHAnsi" w:eastAsia="Arial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ZI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(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  <w:p w14:paraId="672F61FF" w14:textId="77777777" w:rsidR="00604A4C" w:rsidRPr="004577A2" w:rsidRDefault="004577A2">
            <w:pPr>
              <w:spacing w:before="69"/>
              <w:ind w:left="102" w:right="295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07/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1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99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12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/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3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:    </w:t>
            </w:r>
            <w:r w:rsidRPr="004577A2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Of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ZI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</w:p>
          <w:p w14:paraId="1FCF5F63" w14:textId="77777777" w:rsidR="00604A4C" w:rsidRPr="004577A2" w:rsidRDefault="004577A2">
            <w:pPr>
              <w:spacing w:before="69"/>
              <w:ind w:left="102" w:right="267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07/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1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99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12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/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3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:    </w:t>
            </w:r>
            <w:r w:rsidRPr="004577A2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ZI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CC</w:t>
            </w:r>
          </w:p>
          <w:p w14:paraId="718B1415" w14:textId="77777777" w:rsidR="00604A4C" w:rsidRPr="004577A2" w:rsidRDefault="004577A2">
            <w:pPr>
              <w:spacing w:before="69" w:line="299" w:lineRule="auto"/>
              <w:ind w:left="2545" w:right="328" w:hanging="24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11/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1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99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06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/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6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:    </w:t>
            </w:r>
            <w:r w:rsidRPr="004577A2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tat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eer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.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isi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7F8E4F87" w14:textId="77777777" w:rsidR="00604A4C" w:rsidRPr="004577A2" w:rsidRDefault="004577A2">
            <w:pPr>
              <w:spacing w:before="3"/>
              <w:ind w:left="102" w:right="170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08/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1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99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/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4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:    </w:t>
            </w:r>
            <w:r w:rsidRPr="004577A2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.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isi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  <w:p w14:paraId="118DEF73" w14:textId="77777777" w:rsidR="00604A4C" w:rsidRPr="004577A2" w:rsidRDefault="004577A2">
            <w:pPr>
              <w:spacing w:before="67"/>
              <w:ind w:left="25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eto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  <w:p w14:paraId="0D27B691" w14:textId="77777777" w:rsidR="00604A4C" w:rsidRPr="004577A2" w:rsidRDefault="004577A2">
            <w:pPr>
              <w:spacing w:before="69" w:line="300" w:lineRule="auto"/>
              <w:ind w:left="2545" w:right="582" w:hanging="24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06/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1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99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08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/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9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:    </w:t>
            </w:r>
            <w:r w:rsidRPr="004577A2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isi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</w:p>
          <w:p w14:paraId="47939D76" w14:textId="77777777" w:rsidR="00604A4C" w:rsidRPr="004577A2" w:rsidRDefault="00604A4C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0C87F8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C8EF3D" w14:textId="77777777" w:rsidR="00604A4C" w:rsidRPr="004577A2" w:rsidRDefault="004577A2">
            <w:pPr>
              <w:spacing w:line="300" w:lineRule="auto"/>
              <w:ind w:left="102" w:right="58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oet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ota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4577A2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4577A2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w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4577A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anta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abo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no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(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s)</w:t>
            </w:r>
            <w:r w:rsidRPr="004577A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4577A2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.e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4577A2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s,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lici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s,</w:t>
            </w:r>
            <w:r w:rsidRPr="004577A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s,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efe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-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ate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 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tu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4577A2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pub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port 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nd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pro</w:t>
            </w:r>
            <w:r w:rsidRPr="004577A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j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ec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538ECF33" w14:textId="77777777" w:rsidR="00604A4C" w:rsidRPr="004577A2" w:rsidRDefault="00604A4C">
            <w:pPr>
              <w:spacing w:before="8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AFC1C7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A9B87F" w14:textId="77777777" w:rsidR="00604A4C" w:rsidRPr="004577A2" w:rsidRDefault="004577A2">
            <w:pPr>
              <w:spacing w:line="299" w:lineRule="auto"/>
              <w:ind w:left="102" w:right="56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4577A2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4577A2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4577A2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4577A2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4577A2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4577A2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4577A2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 </w:t>
            </w:r>
            <w:r w:rsidRPr="004577A2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4577A2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4577A2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4577A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oad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cy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ict</w:t>
            </w:r>
            <w:r w:rsidRPr="004577A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s.</w:t>
            </w:r>
          </w:p>
        </w:tc>
      </w:tr>
      <w:tr w:rsidR="00604A4C" w:rsidRPr="004577A2" w14:paraId="5E792C53" w14:textId="77777777">
        <w:trPr>
          <w:trHeight w:hRule="exact" w:val="2070"/>
        </w:trPr>
        <w:tc>
          <w:tcPr>
            <w:tcW w:w="963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EEFBED7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4A4C" w:rsidRPr="004577A2" w14:paraId="2BF48625" w14:textId="77777777">
        <w:trPr>
          <w:trHeight w:hRule="exact" w:val="1235"/>
        </w:trPr>
        <w:tc>
          <w:tcPr>
            <w:tcW w:w="963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A64D6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ECAFA7A" w14:textId="77777777" w:rsidR="00604A4C" w:rsidRPr="004577A2" w:rsidRDefault="00604A4C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2BF80DA3" w14:textId="77777777" w:rsidR="00604A4C" w:rsidRPr="004577A2" w:rsidRDefault="00604A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2FEE98" w14:textId="77777777" w:rsidR="00604A4C" w:rsidRPr="004577A2" w:rsidRDefault="00604A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E128E4" w14:textId="77777777" w:rsidR="00604A4C" w:rsidRPr="004577A2" w:rsidRDefault="00604A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EA8D57" w14:textId="77777777" w:rsidR="00604A4C" w:rsidRPr="004577A2" w:rsidRDefault="00604A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3D2CA2" w14:textId="77777777" w:rsidR="00604A4C" w:rsidRPr="004577A2" w:rsidRDefault="00604A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E5F73A" w14:textId="77777777" w:rsidR="00604A4C" w:rsidRPr="004577A2" w:rsidRDefault="00604A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4A44A2" w14:textId="798C4F57" w:rsidR="00604A4C" w:rsidRPr="004577A2" w:rsidRDefault="004577A2">
      <w:pPr>
        <w:spacing w:before="26"/>
        <w:ind w:left="118"/>
        <w:rPr>
          <w:rFonts w:asciiTheme="minorHAnsi" w:eastAsia="Arial" w:hAnsiTheme="minorHAnsi" w:cstheme="minorHAnsi"/>
          <w:sz w:val="22"/>
          <w:szCs w:val="22"/>
        </w:rPr>
        <w:sectPr w:rsidR="00604A4C" w:rsidRPr="004577A2">
          <w:pgSz w:w="11900" w:h="16840"/>
          <w:pgMar w:top="760" w:right="740" w:bottom="0" w:left="1300" w:header="720" w:footer="720" w:gutter="0"/>
          <w:cols w:space="720"/>
        </w:sectPr>
      </w:pPr>
      <w:r w:rsidRPr="004577A2">
        <w:rPr>
          <w:rFonts w:asciiTheme="minorHAnsi" w:hAnsiTheme="minorHAnsi" w:cstheme="minorHAnsi"/>
          <w:sz w:val="22"/>
          <w:szCs w:val="22"/>
        </w:rPr>
        <w:pict w14:anchorId="0DBFD37C">
          <v:group id="_x0000_s1053" style="position:absolute;left:0;text-align:left;margin-left:69.5pt;margin-top:.1pt;width:484.8pt;height:0;z-index:-1555;mso-position-horizontal-relative:page" coordorigin="1390,2" coordsize="9696,0">
            <v:shape id="_x0000_s1054" style="position:absolute;left:1390;top:2;width:9696;height:0" coordorigin="1390,2" coordsize="9696,0" path="m1390,2r9696,e" filled="f" strokeweight=".20444mm">
              <v:path arrowok="t"/>
            </v:shape>
            <w10:wrap anchorx="page"/>
          </v:group>
        </w:pict>
      </w:r>
      <w:r w:rsidRPr="004577A2">
        <w:rPr>
          <w:rFonts w:asciiTheme="minorHAnsi" w:hAnsiTheme="minorHAnsi" w:cstheme="minorHAnsi"/>
          <w:sz w:val="22"/>
          <w:szCs w:val="22"/>
        </w:rPr>
        <w:pict w14:anchorId="1320E9C2">
          <v:group id="_x0000_s1051" style="position:absolute;left:0;text-align:left;margin-left:71.15pt;margin-top:63.35pt;width:481.45pt;height:0;z-index:-1554;mso-position-horizontal-relative:page;mso-position-vertical-relative:page" coordorigin="1423,1267" coordsize="9629,0">
            <v:shape id="_x0000_s1052" style="position:absolute;left:1423;top:1267;width:9629;height:0" coordorigin="1423,1267" coordsize="9629,0" path="m1423,1267r9629,e" filled="f" strokeweight=".20444mm">
              <v:path arrowok="t"/>
            </v:shape>
            <w10:wrap anchorx="page" anchory="page"/>
          </v:group>
        </w:pict>
      </w:r>
      <w:r w:rsidRPr="004577A2">
        <w:rPr>
          <w:rFonts w:asciiTheme="minorHAnsi" w:eastAsia="Arial" w:hAnsiTheme="minorHAnsi" w:cstheme="minorHAnsi"/>
          <w:sz w:val="22"/>
          <w:szCs w:val="22"/>
        </w:rPr>
        <w:t>CV</w:t>
      </w:r>
      <w:r w:rsidRPr="004577A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z w:val="22"/>
          <w:szCs w:val="22"/>
        </w:rPr>
        <w:t>–</w:t>
      </w:r>
      <w:r w:rsidRPr="004577A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z w:val="22"/>
          <w:szCs w:val="22"/>
        </w:rPr>
        <w:t>Le</w:t>
      </w:r>
      <w:r w:rsidRPr="004577A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577A2">
        <w:rPr>
          <w:rFonts w:asciiTheme="minorHAnsi" w:eastAsia="Arial" w:hAnsiTheme="minorHAnsi" w:cstheme="minorHAnsi"/>
          <w:sz w:val="22"/>
          <w:szCs w:val="22"/>
        </w:rPr>
        <w:t>n</w:t>
      </w:r>
      <w:r w:rsidRPr="004577A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577A2">
        <w:rPr>
          <w:rFonts w:asciiTheme="minorHAnsi" w:eastAsia="Arial" w:hAnsiTheme="minorHAnsi" w:cstheme="minorHAnsi"/>
          <w:sz w:val="22"/>
          <w:szCs w:val="22"/>
        </w:rPr>
        <w:t>oet</w:t>
      </w:r>
      <w:r w:rsidRPr="004577A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577A2">
        <w:rPr>
          <w:rFonts w:asciiTheme="minorHAnsi" w:eastAsia="Arial" w:hAnsiTheme="minorHAnsi" w:cstheme="minorHAnsi"/>
          <w:sz w:val="22"/>
          <w:szCs w:val="22"/>
        </w:rPr>
        <w:t>,</w:t>
      </w:r>
      <w:r w:rsidRPr="004577A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577A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4577A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577A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577A2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4577A2">
        <w:rPr>
          <w:rFonts w:asciiTheme="minorHAnsi" w:eastAsia="Arial" w:hAnsiTheme="minorHAnsi" w:cstheme="minorHAnsi"/>
          <w:sz w:val="22"/>
          <w:szCs w:val="22"/>
        </w:rPr>
        <w:t>i</w:t>
      </w:r>
      <w:r w:rsidRPr="004577A2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4577A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577A2">
        <w:rPr>
          <w:rFonts w:asciiTheme="minorHAnsi" w:eastAsia="Arial" w:hAnsiTheme="minorHAnsi" w:cstheme="minorHAnsi"/>
          <w:sz w:val="22"/>
          <w:szCs w:val="22"/>
        </w:rPr>
        <w:t>a</w:t>
      </w:r>
      <w:r w:rsidRPr="004577A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577A2">
        <w:rPr>
          <w:rFonts w:asciiTheme="minorHAnsi" w:eastAsia="Arial" w:hAnsiTheme="minorHAnsi" w:cstheme="minorHAnsi"/>
          <w:sz w:val="22"/>
          <w:szCs w:val="22"/>
        </w:rPr>
        <w:t>e</w:t>
      </w:r>
      <w:r w:rsidRPr="004577A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z w:val="22"/>
          <w:szCs w:val="22"/>
        </w:rPr>
        <w:t>1</w:t>
      </w:r>
    </w:p>
    <w:p w14:paraId="3E37EF84" w14:textId="77777777" w:rsidR="00604A4C" w:rsidRPr="004577A2" w:rsidRDefault="00604A4C">
      <w:pPr>
        <w:spacing w:before="7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"/>
        <w:gridCol w:w="4711"/>
        <w:gridCol w:w="638"/>
        <w:gridCol w:w="638"/>
        <w:gridCol w:w="636"/>
        <w:gridCol w:w="638"/>
        <w:gridCol w:w="638"/>
        <w:gridCol w:w="638"/>
        <w:gridCol w:w="638"/>
        <w:gridCol w:w="636"/>
        <w:gridCol w:w="638"/>
        <w:gridCol w:w="638"/>
        <w:gridCol w:w="638"/>
        <w:gridCol w:w="638"/>
        <w:gridCol w:w="636"/>
        <w:gridCol w:w="638"/>
        <w:gridCol w:w="1423"/>
      </w:tblGrid>
      <w:tr w:rsidR="00604A4C" w:rsidRPr="004577A2" w14:paraId="2E096F4E" w14:textId="77777777">
        <w:trPr>
          <w:trHeight w:hRule="exact" w:val="695"/>
        </w:trPr>
        <w:tc>
          <w:tcPr>
            <w:tcW w:w="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02EC6DA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60" w:type="dxa"/>
            <w:gridSpan w:val="16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000000"/>
          </w:tcPr>
          <w:p w14:paraId="43384DB4" w14:textId="77777777" w:rsidR="00604A4C" w:rsidRPr="004577A2" w:rsidRDefault="004577A2">
            <w:pPr>
              <w:spacing w:line="260" w:lineRule="exac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OF T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2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5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2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SP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 xml:space="preserve">T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2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5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NN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 xml:space="preserve"> P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JE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TS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2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5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T L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 xml:space="preserve">ON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TS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2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5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 xml:space="preserve">D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EE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N I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OL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VE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D IN T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3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2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 xml:space="preserve"> P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NC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E</w:t>
            </w:r>
          </w:p>
          <w:p w14:paraId="6209D3A6" w14:textId="77777777" w:rsidR="00604A4C" w:rsidRPr="004577A2" w:rsidRDefault="004577A2">
            <w:pPr>
              <w:spacing w:before="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NC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UD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:</w:t>
            </w:r>
          </w:p>
        </w:tc>
      </w:tr>
      <w:tr w:rsidR="00604A4C" w:rsidRPr="004577A2" w14:paraId="1FCE98F4" w14:textId="77777777">
        <w:trPr>
          <w:trHeight w:hRule="exact" w:val="1560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FE1AC" w14:textId="77777777" w:rsidR="00604A4C" w:rsidRPr="004577A2" w:rsidRDefault="00604A4C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815144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173FA5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F181A6" w14:textId="77777777" w:rsidR="00604A4C" w:rsidRPr="004577A2" w:rsidRDefault="004577A2">
            <w:pPr>
              <w:ind w:left="6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ut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hori</w:t>
            </w:r>
            <w:r w:rsidRPr="004577A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/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ro</w:t>
            </w:r>
            <w:r w:rsidRPr="004577A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j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ec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t 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esc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rip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ion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3F077594" w14:textId="77777777" w:rsidR="00604A4C" w:rsidRPr="004577A2" w:rsidRDefault="004577A2">
            <w:pPr>
              <w:spacing w:line="220" w:lineRule="exact"/>
              <w:ind w:left="172" w:right="17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Tr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port</w:t>
            </w:r>
          </w:p>
          <w:p w14:paraId="1C36720E" w14:textId="77777777" w:rsidR="00604A4C" w:rsidRPr="004577A2" w:rsidRDefault="004577A2">
            <w:pPr>
              <w:spacing w:before="79"/>
              <w:ind w:left="359" w:right="36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Forum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6FC23AE8" w14:textId="77777777" w:rsidR="00604A4C" w:rsidRPr="004577A2" w:rsidRDefault="00604A4C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5ABC7D" w14:textId="77777777" w:rsidR="00604A4C" w:rsidRPr="004577A2" w:rsidRDefault="004577A2">
            <w:pPr>
              <w:ind w:left="4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TR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78FDB197" w14:textId="77777777" w:rsidR="00604A4C" w:rsidRPr="004577A2" w:rsidRDefault="00604A4C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92F82D" w14:textId="77777777" w:rsidR="00604A4C" w:rsidRPr="004577A2" w:rsidRDefault="004577A2">
            <w:pPr>
              <w:ind w:left="4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OLS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1C4795D0" w14:textId="77777777" w:rsidR="00604A4C" w:rsidRPr="004577A2" w:rsidRDefault="00604A4C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4B20A3" w14:textId="77777777" w:rsidR="00604A4C" w:rsidRPr="004577A2" w:rsidRDefault="004577A2">
            <w:pPr>
              <w:ind w:left="2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3A2FB90C" w14:textId="77777777" w:rsidR="00604A4C" w:rsidRPr="004577A2" w:rsidRDefault="00604A4C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DAE52A" w14:textId="77777777" w:rsidR="00604A4C" w:rsidRPr="004577A2" w:rsidRDefault="004577A2">
            <w:pPr>
              <w:ind w:left="501" w:right="50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TP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0F965F77" w14:textId="77777777" w:rsidR="00604A4C" w:rsidRPr="004577A2" w:rsidRDefault="00604A4C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D91E97" w14:textId="77777777" w:rsidR="00604A4C" w:rsidRPr="004577A2" w:rsidRDefault="004577A2">
            <w:pPr>
              <w:ind w:left="547" w:right="552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ITP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22774FD6" w14:textId="77777777" w:rsidR="00604A4C" w:rsidRPr="004577A2" w:rsidRDefault="00604A4C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3E9B6F" w14:textId="77777777" w:rsidR="00604A4C" w:rsidRPr="004577A2" w:rsidRDefault="004577A2">
            <w:pPr>
              <w:ind w:left="5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LITP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3ADDD13C" w14:textId="77777777" w:rsidR="00604A4C" w:rsidRPr="004577A2" w:rsidRDefault="00604A4C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B0B174" w14:textId="77777777" w:rsidR="00604A4C" w:rsidRPr="004577A2" w:rsidRDefault="004577A2">
            <w:pPr>
              <w:ind w:left="4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ITP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179493FF" w14:textId="77777777" w:rsidR="00604A4C" w:rsidRPr="004577A2" w:rsidRDefault="004577A2">
            <w:pPr>
              <w:spacing w:line="220" w:lineRule="exact"/>
              <w:ind w:left="199" w:right="20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in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es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  <w:p w14:paraId="39FE63D8" w14:textId="77777777" w:rsidR="00604A4C" w:rsidRPr="004577A2" w:rsidRDefault="004577A2">
            <w:pPr>
              <w:spacing w:before="79"/>
              <w:ind w:left="412" w:right="41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ns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6F4936DF" w14:textId="77777777" w:rsidR="00604A4C" w:rsidRPr="004577A2" w:rsidRDefault="00604A4C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CB0E4F" w14:textId="77777777" w:rsidR="00604A4C" w:rsidRPr="004577A2" w:rsidRDefault="004577A2">
            <w:pPr>
              <w:ind w:left="35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16F0CBF0" w14:textId="77777777" w:rsidR="00604A4C" w:rsidRPr="004577A2" w:rsidRDefault="004577A2">
            <w:pPr>
              <w:spacing w:line="220" w:lineRule="exact"/>
              <w:ind w:left="119" w:right="12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In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rmod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</w:p>
          <w:p w14:paraId="2ECC647F" w14:textId="77777777" w:rsidR="00604A4C" w:rsidRPr="004577A2" w:rsidRDefault="004577A2">
            <w:pPr>
              <w:spacing w:before="77"/>
              <w:ind w:left="220" w:right="22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ac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ili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7238195A" w14:textId="77777777" w:rsidR="00604A4C" w:rsidRPr="004577A2" w:rsidRDefault="004577A2">
            <w:pPr>
              <w:spacing w:line="220" w:lineRule="exact"/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olour</w:t>
            </w:r>
          </w:p>
          <w:p w14:paraId="6D317AE4" w14:textId="77777777" w:rsidR="00604A4C" w:rsidRPr="004577A2" w:rsidRDefault="004577A2">
            <w:pPr>
              <w:spacing w:before="77"/>
              <w:ind w:left="3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oding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1E447DEF" w14:textId="77777777" w:rsidR="00604A4C" w:rsidRPr="004577A2" w:rsidRDefault="004577A2">
            <w:pPr>
              <w:spacing w:line="220" w:lineRule="exact"/>
              <w:ind w:left="2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Tr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port</w:t>
            </w:r>
          </w:p>
          <w:p w14:paraId="449FEC1A" w14:textId="77777777" w:rsidR="00604A4C" w:rsidRPr="004577A2" w:rsidRDefault="004577A2">
            <w:pPr>
              <w:spacing w:before="79"/>
              <w:ind w:left="1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Fr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463176B7" w14:textId="77777777" w:rsidR="00604A4C" w:rsidRPr="004577A2" w:rsidRDefault="004577A2">
            <w:pPr>
              <w:spacing w:line="220" w:lineRule="exact"/>
              <w:ind w:left="2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orridor</w:t>
            </w:r>
          </w:p>
          <w:p w14:paraId="72A41914" w14:textId="77777777" w:rsidR="00604A4C" w:rsidRPr="004577A2" w:rsidRDefault="004577A2">
            <w:pPr>
              <w:spacing w:before="79"/>
              <w:ind w:left="2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nning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6302DD" w14:textId="77777777" w:rsidR="00604A4C" w:rsidRPr="004577A2" w:rsidRDefault="00604A4C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718FA9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A102CA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F4C24B" w14:textId="77777777" w:rsidR="00604A4C" w:rsidRPr="004577A2" w:rsidRDefault="004577A2">
            <w:pPr>
              <w:ind w:left="4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</w:p>
        </w:tc>
      </w:tr>
      <w:tr w:rsidR="00604A4C" w:rsidRPr="004577A2" w14:paraId="570B3E00" w14:textId="77777777">
        <w:trPr>
          <w:trHeight w:hRule="exact" w:val="355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CE9D15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D23AB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FE265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10F16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09DF8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1E39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15CB2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1ED40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B925D7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ED6CB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6F95F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DA2D6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0DADF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D8219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8C980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B15B60" w14:textId="77777777" w:rsidR="00604A4C" w:rsidRPr="004577A2" w:rsidRDefault="004577A2">
            <w:pPr>
              <w:spacing w:line="260" w:lineRule="exact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1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</w:p>
        </w:tc>
      </w:tr>
      <w:tr w:rsidR="00604A4C" w:rsidRPr="004577A2" w14:paraId="6F722AC3" w14:textId="77777777">
        <w:trPr>
          <w:trHeight w:hRule="exact" w:val="701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674D1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3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  <w:p w14:paraId="40CC6891" w14:textId="77777777" w:rsidR="00604A4C" w:rsidRPr="004577A2" w:rsidRDefault="004577A2">
            <w:pPr>
              <w:spacing w:before="69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(Dil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rri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4591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69CB9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B39D8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AFC0E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891F5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84EF67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E11A5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BB250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7B58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4C339F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650EFD" w14:textId="77777777" w:rsidR="00604A4C" w:rsidRPr="004577A2" w:rsidRDefault="004577A2">
            <w:pPr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CCA8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F2E6A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884CD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F7E330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38C8B" w14:textId="77777777" w:rsidR="00604A4C" w:rsidRPr="004577A2" w:rsidRDefault="004577A2">
            <w:pPr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37DC0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BBECA5" w14:textId="77777777" w:rsidR="00604A4C" w:rsidRPr="004577A2" w:rsidRDefault="004577A2">
            <w:pPr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1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</w:p>
        </w:tc>
      </w:tr>
      <w:tr w:rsidR="00604A4C" w:rsidRPr="004577A2" w14:paraId="10D99A29" w14:textId="77777777">
        <w:trPr>
          <w:trHeight w:hRule="exact" w:val="355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DF7D38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Vh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D382E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52465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6150B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61956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C867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FC0C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84411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C1767C" w14:textId="77777777" w:rsidR="00604A4C" w:rsidRPr="004577A2" w:rsidRDefault="004577A2">
            <w:pPr>
              <w:spacing w:line="260" w:lineRule="exact"/>
              <w:ind w:left="191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B1AD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714886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F8332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ECC9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8B6E8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1C41B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12732E" w14:textId="77777777" w:rsidR="00604A4C" w:rsidRPr="004577A2" w:rsidRDefault="004577A2">
            <w:pPr>
              <w:spacing w:line="260" w:lineRule="exact"/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1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</w:tr>
      <w:tr w:rsidR="00604A4C" w:rsidRPr="004577A2" w14:paraId="17469D23" w14:textId="77777777">
        <w:trPr>
          <w:trHeight w:hRule="exact" w:val="698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BC055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s,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  <w:p w14:paraId="030E4184" w14:textId="77777777" w:rsidR="00604A4C" w:rsidRPr="004577A2" w:rsidRDefault="004577A2">
            <w:pPr>
              <w:spacing w:before="67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sm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F4271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D6C4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801AD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9185C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6634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DAC2C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6E2F8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22C1A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6B516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1E7EF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F97317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C11D63" w14:textId="77777777" w:rsidR="00604A4C" w:rsidRPr="004577A2" w:rsidRDefault="004577A2">
            <w:pPr>
              <w:ind w:left="191" w:right="19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91253F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4ECA4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24727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6082B4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82FD93" w14:textId="77777777" w:rsidR="00604A4C" w:rsidRPr="004577A2" w:rsidRDefault="004577A2">
            <w:pPr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1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</w:tr>
      <w:tr w:rsidR="00604A4C" w:rsidRPr="004577A2" w14:paraId="4617C462" w14:textId="77777777">
        <w:trPr>
          <w:trHeight w:hRule="exact" w:val="701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070C0E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oho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rm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 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s,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  <w:p w14:paraId="28661B60" w14:textId="77777777" w:rsidR="00604A4C" w:rsidRPr="004577A2" w:rsidRDefault="004577A2">
            <w:pPr>
              <w:spacing w:before="69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MC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504B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03E92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1562C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7C2B3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91ACA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9A335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AFF19F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549A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77BDA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B265D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F8A95E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863598" w14:textId="77777777" w:rsidR="00604A4C" w:rsidRPr="004577A2" w:rsidRDefault="004577A2">
            <w:pPr>
              <w:ind w:left="191" w:right="19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C2D5C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8FC056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D247B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16BC62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45C15D" w14:textId="77777777" w:rsidR="00604A4C" w:rsidRPr="004577A2" w:rsidRDefault="004577A2">
            <w:pPr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1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</w:tr>
      <w:tr w:rsidR="00604A4C" w:rsidRPr="004577A2" w14:paraId="60622932" w14:textId="77777777">
        <w:trPr>
          <w:trHeight w:hRule="exact" w:val="698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D5B4E7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  <w:p w14:paraId="5989B877" w14:textId="77777777" w:rsidR="00604A4C" w:rsidRPr="004577A2" w:rsidRDefault="004577A2">
            <w:pPr>
              <w:spacing w:before="69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adv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 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76901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17FB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0C86E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9F874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15C6A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73957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38EBB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69E66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7724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1771E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7A2EB1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5E32D7" w14:textId="77777777" w:rsidR="00604A4C" w:rsidRPr="004577A2" w:rsidRDefault="004577A2">
            <w:pPr>
              <w:ind w:left="191" w:right="19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D13A3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B3679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8C46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B342A9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1143C7" w14:textId="77777777" w:rsidR="00604A4C" w:rsidRPr="004577A2" w:rsidRDefault="004577A2">
            <w:pPr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1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</w:tr>
      <w:tr w:rsidR="00604A4C" w:rsidRPr="004577A2" w14:paraId="18AD917F" w14:textId="77777777">
        <w:trPr>
          <w:trHeight w:hRule="exact" w:val="355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D33F67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341CE6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456C2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533B1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0F6F5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2E87EF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21D24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8D1B1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55938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098F2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C51D8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0AF94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0A9B0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E9001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B4D822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4542A" w14:textId="77777777" w:rsidR="00604A4C" w:rsidRPr="004577A2" w:rsidRDefault="004577A2">
            <w:pPr>
              <w:spacing w:line="260" w:lineRule="exact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</w:tc>
      </w:tr>
      <w:tr w:rsidR="00604A4C" w:rsidRPr="004577A2" w14:paraId="57742F27" w14:textId="77777777">
        <w:trPr>
          <w:trHeight w:hRule="exact" w:val="355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B37E7E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087AF1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616137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DB69E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79899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A16B0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93FCD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57329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3C0369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BB8BF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CB5CE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B85B9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9DAC5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EA015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43329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F9851B" w14:textId="77777777" w:rsidR="00604A4C" w:rsidRPr="004577A2" w:rsidRDefault="004577A2">
            <w:pPr>
              <w:spacing w:line="260" w:lineRule="exact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</w:p>
        </w:tc>
      </w:tr>
      <w:tr w:rsidR="00604A4C" w:rsidRPr="004577A2" w14:paraId="74038F5D" w14:textId="77777777">
        <w:trPr>
          <w:trHeight w:hRule="exact" w:val="355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41DCE9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Pha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abo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C4A62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26A89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D955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F6520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B62F0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3656B6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A96F0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15B44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1622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10518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3B70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624AD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DEAB4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5E402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EEA69" w14:textId="77777777" w:rsidR="00604A4C" w:rsidRPr="004577A2" w:rsidRDefault="004577A2">
            <w:pPr>
              <w:spacing w:line="260" w:lineRule="exact"/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</w:p>
        </w:tc>
      </w:tr>
      <w:tr w:rsidR="00604A4C" w:rsidRPr="004577A2" w14:paraId="3C66B54A" w14:textId="77777777">
        <w:trPr>
          <w:trHeight w:hRule="exact" w:val="355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9FDF17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3E5C6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6AEC1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EF71E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F0FB4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E43C76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F0761F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F07BD3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CB0B1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756F76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41D03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DEB436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B465B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EFF1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7DC90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954AE3" w14:textId="77777777" w:rsidR="00604A4C" w:rsidRPr="004577A2" w:rsidRDefault="004577A2">
            <w:pPr>
              <w:spacing w:line="260" w:lineRule="exact"/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</w:p>
        </w:tc>
      </w:tr>
      <w:tr w:rsidR="00604A4C" w:rsidRPr="004577A2" w14:paraId="6E4AF9CD" w14:textId="77777777">
        <w:trPr>
          <w:trHeight w:hRule="exact" w:val="701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45B505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  <w:p w14:paraId="4C3E5230" w14:textId="77777777" w:rsidR="00604A4C" w:rsidRPr="004577A2" w:rsidRDefault="004577A2">
            <w:pPr>
              <w:spacing w:before="69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N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E3DF5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FB052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00D9F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6D93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B899F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F7FB3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6E30D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53C41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5FA6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B2F6E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B63D4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59AC5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34DCB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036BC2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49DC2D" w14:textId="77777777" w:rsidR="00604A4C" w:rsidRPr="004577A2" w:rsidRDefault="004577A2">
            <w:pPr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907701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320DDE" w14:textId="77777777" w:rsidR="00604A4C" w:rsidRPr="004577A2" w:rsidRDefault="004577A2">
            <w:pPr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</w:p>
        </w:tc>
      </w:tr>
      <w:tr w:rsidR="00604A4C" w:rsidRPr="004577A2" w14:paraId="1ABABA12" w14:textId="77777777">
        <w:trPr>
          <w:trHeight w:hRule="exact" w:val="355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E2CED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EE58E4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D4DFA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958FD7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BC1A7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F849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9F8F3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47224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FBC99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0F1E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FE160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9FA07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D0A8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956D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B4B39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59B67D" w14:textId="77777777" w:rsidR="00604A4C" w:rsidRPr="004577A2" w:rsidRDefault="004577A2">
            <w:pPr>
              <w:spacing w:line="260" w:lineRule="exact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7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</w:p>
        </w:tc>
      </w:tr>
      <w:tr w:rsidR="00604A4C" w:rsidRPr="004577A2" w14:paraId="0EB97489" w14:textId="77777777">
        <w:trPr>
          <w:trHeight w:hRule="exact" w:val="698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810428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1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  <w:p w14:paraId="58892E2C" w14:textId="77777777" w:rsidR="00604A4C" w:rsidRPr="004577A2" w:rsidRDefault="004577A2">
            <w:pPr>
              <w:spacing w:before="69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(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BD3E4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0BF486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B0AFBF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2D7A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6F98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3F992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3DA6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E0B2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3F261E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A64143" w14:textId="77777777" w:rsidR="00604A4C" w:rsidRPr="004577A2" w:rsidRDefault="004577A2">
            <w:pPr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22849F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46CD6F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43F6F6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661AD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1FFA3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CF5A5D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CA6CB7" w14:textId="77777777" w:rsidR="00604A4C" w:rsidRPr="004577A2" w:rsidRDefault="004577A2">
            <w:pPr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7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</w:p>
        </w:tc>
      </w:tr>
      <w:tr w:rsidR="00604A4C" w:rsidRPr="004577A2" w14:paraId="203DB5E6" w14:textId="77777777">
        <w:trPr>
          <w:trHeight w:hRule="exact" w:val="355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B86D41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444D5F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931F7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EC5B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305F9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18DFCC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4E73BF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BB29A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A89A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C04B5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167FB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2DD9F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057D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077F6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B0064F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EE7C2" w14:textId="77777777" w:rsidR="00604A4C" w:rsidRPr="004577A2" w:rsidRDefault="004577A2">
            <w:pPr>
              <w:spacing w:line="260" w:lineRule="exact"/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</w:tc>
      </w:tr>
      <w:tr w:rsidR="00604A4C" w:rsidRPr="004577A2" w14:paraId="18B8514A" w14:textId="77777777">
        <w:trPr>
          <w:trHeight w:hRule="exact" w:val="355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7809C6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1BED3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68FDD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DE581F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7A09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96A8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494995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8D95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D663A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B8D17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494C4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01000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6B3FD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7D34D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61AB46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45D9D" w14:textId="77777777" w:rsidR="00604A4C" w:rsidRPr="004577A2" w:rsidRDefault="004577A2">
            <w:pPr>
              <w:spacing w:line="260" w:lineRule="exact"/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</w:tc>
      </w:tr>
    </w:tbl>
    <w:p w14:paraId="72134418" w14:textId="77777777" w:rsidR="00604A4C" w:rsidRPr="004577A2" w:rsidRDefault="00604A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28401B" w14:textId="77777777" w:rsidR="00604A4C" w:rsidRPr="004577A2" w:rsidRDefault="00604A4C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6B304185" w14:textId="77777777" w:rsidR="00604A4C" w:rsidRPr="004577A2" w:rsidRDefault="004577A2">
      <w:pPr>
        <w:spacing w:before="26"/>
        <w:ind w:left="112"/>
        <w:rPr>
          <w:rFonts w:asciiTheme="minorHAnsi" w:eastAsia="Arial" w:hAnsiTheme="minorHAnsi" w:cstheme="minorHAnsi"/>
          <w:sz w:val="22"/>
          <w:szCs w:val="22"/>
        </w:rPr>
        <w:sectPr w:rsidR="00604A4C" w:rsidRPr="004577A2">
          <w:pgSz w:w="16840" w:h="11900" w:orient="landscape"/>
          <w:pgMar w:top="1040" w:right="720" w:bottom="0" w:left="740" w:header="720" w:footer="720" w:gutter="0"/>
          <w:cols w:space="720"/>
        </w:sectPr>
      </w:pPr>
      <w:r w:rsidRPr="004577A2">
        <w:rPr>
          <w:rFonts w:asciiTheme="minorHAnsi" w:hAnsiTheme="minorHAnsi" w:cstheme="minorHAnsi"/>
          <w:sz w:val="22"/>
          <w:szCs w:val="22"/>
        </w:rPr>
        <w:pict w14:anchorId="5352B181">
          <v:group id="_x0000_s1048" style="position:absolute;left:0;text-align:left;margin-left:41.15pt;margin-top:.1pt;width:759.85pt;height:0;z-index:-1552;mso-position-horizontal-relative:page" coordorigin="823,2" coordsize="15197,0">
            <v:shape id="_x0000_s1049" style="position:absolute;left:823;top:2;width:15197;height:0" coordorigin="823,2" coordsize="15197,0" path="m16020,2l823,2e" filled="f" strokeweight=".20444mm">
              <v:path arrowok="t"/>
            </v:shape>
            <w10:wrap anchorx="page"/>
          </v:group>
        </w:pict>
      </w:r>
      <w:r w:rsidRPr="004577A2">
        <w:rPr>
          <w:rFonts w:asciiTheme="minorHAnsi" w:hAnsiTheme="minorHAnsi" w:cstheme="minorHAnsi"/>
          <w:sz w:val="22"/>
          <w:szCs w:val="22"/>
        </w:rPr>
        <w:pict w14:anchorId="2670799B">
          <v:group id="_x0000_s1043" style="position:absolute;left:0;text-align:left;margin-left:42.75pt;margin-top:57.2pt;width:240.6pt;height:112.3pt;z-index:-1551;mso-position-horizontal-relative:page;mso-position-vertical-relative:page" coordorigin="855,1144" coordsize="4812,2246">
            <v:shape id="_x0000_s1047" style="position:absolute;left:857;top:1145;width:103;height:689" coordorigin="857,1145" coordsize="103,689" path="m960,1145r-103,l857,1834r103,l960,1145xe" fillcolor="black" stroked="f">
              <v:path arrowok="t"/>
            </v:shape>
            <v:shape id="_x0000_s1046" style="position:absolute;left:857;top:1843;width:4810;height:1546" coordorigin="857,1843" coordsize="4810,1546" path="m960,2443r4603,l5563,1843r-4706,l857,3389,960,2789r,-346xe" fillcolor="#bfbfbf" stroked="f">
              <v:path arrowok="t"/>
            </v:shape>
            <v:shape id="_x0000_s1045" style="position:absolute;left:857;top:1843;width:4810;height:1546" coordorigin="857,1843" coordsize="4810,1546" path="m5666,1843r-103,l5563,2789r-4603,l857,3389r4809,l5666,1843xe" fillcolor="#bfbfbf" stroked="f">
              <v:path arrowok="t"/>
            </v:shape>
            <v:shape id="_x0000_s1044" style="position:absolute;left:960;top:2443;width:4603;height:346" coordorigin="960,2443" coordsize="4603,346" path="m960,2443r,346l5563,2789r,-346l960,2443xe" fillcolor="#bfbfbf" stroked="f">
              <v:path arrowok="t"/>
            </v:shape>
            <w10:wrap anchorx="page" anchory="page"/>
          </v:group>
        </w:pict>
      </w:r>
      <w:r w:rsidRPr="004577A2">
        <w:rPr>
          <w:rFonts w:asciiTheme="minorHAnsi" w:hAnsiTheme="minorHAnsi" w:cstheme="minorHAnsi"/>
          <w:sz w:val="22"/>
          <w:szCs w:val="22"/>
        </w:rPr>
        <w:pict w14:anchorId="43F5FDAF">
          <v:group id="_x0000_s1039" style="position:absolute;left:0;text-align:left;margin-left:730.25pt;margin-top:92.1pt;width:70.45pt;height:77.4pt;z-index:-1550;mso-position-horizontal-relative:page;mso-position-vertical-relative:page" coordorigin="14605,1842" coordsize="1409,1548">
            <v:shape id="_x0000_s1042" style="position:absolute;left:14606;top:1843;width:1406;height:1546" coordorigin="14606,1843" coordsize="1406,1546" path="m14709,2443r-103,946l16013,3389r-101,-600l14709,2789r,-346xe" fillcolor="#bfbfbf" stroked="f">
              <v:path arrowok="t"/>
            </v:shape>
            <v:shape id="_x0000_s1041" style="position:absolute;left:14606;top:1843;width:1406;height:1546" coordorigin="14606,1843" coordsize="1406,1546" path="m14606,1843r,1546l14709,2443r1203,l15912,2789r101,600l16013,1843r-1407,xe" fillcolor="#bfbfbf" stroked="f">
              <v:path arrowok="t"/>
            </v:shape>
            <v:shape id="_x0000_s1040" style="position:absolute;left:14709;top:2443;width:1202;height:346" coordorigin="14709,2443" coordsize="1202,346" path="m14709,2443r,346l15912,2789r,-346l14709,2443xe" fillcolor="#bfbfbf" stroked="f">
              <v:path arrowok="t"/>
            </v:shape>
            <w10:wrap anchorx="page" anchory="page"/>
          </v:group>
        </w:pict>
      </w:r>
      <w:r w:rsidRPr="004577A2">
        <w:rPr>
          <w:rFonts w:asciiTheme="minorHAnsi" w:eastAsia="Arial" w:hAnsiTheme="minorHAnsi" w:cstheme="minorHAnsi"/>
          <w:sz w:val="22"/>
          <w:szCs w:val="22"/>
        </w:rPr>
        <w:t>CV</w:t>
      </w:r>
      <w:r w:rsidRPr="004577A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z w:val="22"/>
          <w:szCs w:val="22"/>
        </w:rPr>
        <w:t>–</w:t>
      </w:r>
      <w:r w:rsidRPr="004577A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z w:val="22"/>
          <w:szCs w:val="22"/>
        </w:rPr>
        <w:t>Le</w:t>
      </w:r>
      <w:r w:rsidRPr="004577A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577A2">
        <w:rPr>
          <w:rFonts w:asciiTheme="minorHAnsi" w:eastAsia="Arial" w:hAnsiTheme="minorHAnsi" w:cstheme="minorHAnsi"/>
          <w:sz w:val="22"/>
          <w:szCs w:val="22"/>
        </w:rPr>
        <w:t>n</w:t>
      </w:r>
      <w:r w:rsidRPr="004577A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4577A2">
        <w:rPr>
          <w:rFonts w:asciiTheme="minorHAnsi" w:eastAsia="Arial" w:hAnsiTheme="minorHAnsi" w:cstheme="minorHAnsi"/>
          <w:sz w:val="22"/>
          <w:szCs w:val="22"/>
        </w:rPr>
        <w:t>oet</w:t>
      </w:r>
      <w:r w:rsidRPr="004577A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577A2">
        <w:rPr>
          <w:rFonts w:asciiTheme="minorHAnsi" w:eastAsia="Arial" w:hAnsiTheme="minorHAnsi" w:cstheme="minorHAnsi"/>
          <w:sz w:val="22"/>
          <w:szCs w:val="22"/>
        </w:rPr>
        <w:t>,</w:t>
      </w:r>
      <w:r w:rsidRPr="004577A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577A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4577A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577A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577A2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4577A2">
        <w:rPr>
          <w:rFonts w:asciiTheme="minorHAnsi" w:eastAsia="Arial" w:hAnsiTheme="minorHAnsi" w:cstheme="minorHAnsi"/>
          <w:sz w:val="22"/>
          <w:szCs w:val="22"/>
        </w:rPr>
        <w:t>i</w:t>
      </w:r>
      <w:r w:rsidRPr="004577A2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Pr="004577A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577A2">
        <w:rPr>
          <w:rFonts w:asciiTheme="minorHAnsi" w:eastAsia="Arial" w:hAnsiTheme="minorHAnsi" w:cstheme="minorHAnsi"/>
          <w:sz w:val="22"/>
          <w:szCs w:val="22"/>
        </w:rPr>
        <w:t>a</w:t>
      </w:r>
      <w:r w:rsidRPr="004577A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577A2">
        <w:rPr>
          <w:rFonts w:asciiTheme="minorHAnsi" w:eastAsia="Arial" w:hAnsiTheme="minorHAnsi" w:cstheme="minorHAnsi"/>
          <w:sz w:val="22"/>
          <w:szCs w:val="22"/>
        </w:rPr>
        <w:t>e</w:t>
      </w:r>
      <w:r w:rsidRPr="004577A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z w:val="22"/>
          <w:szCs w:val="22"/>
        </w:rPr>
        <w:t>2</w:t>
      </w:r>
    </w:p>
    <w:p w14:paraId="354E72DE" w14:textId="77777777" w:rsidR="00604A4C" w:rsidRPr="004577A2" w:rsidRDefault="00604A4C">
      <w:pPr>
        <w:spacing w:before="7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"/>
        <w:gridCol w:w="4711"/>
        <w:gridCol w:w="638"/>
        <w:gridCol w:w="638"/>
        <w:gridCol w:w="636"/>
        <w:gridCol w:w="638"/>
        <w:gridCol w:w="638"/>
        <w:gridCol w:w="638"/>
        <w:gridCol w:w="638"/>
        <w:gridCol w:w="636"/>
        <w:gridCol w:w="638"/>
        <w:gridCol w:w="638"/>
        <w:gridCol w:w="638"/>
        <w:gridCol w:w="638"/>
        <w:gridCol w:w="636"/>
        <w:gridCol w:w="638"/>
        <w:gridCol w:w="1423"/>
      </w:tblGrid>
      <w:tr w:rsidR="00604A4C" w:rsidRPr="004577A2" w14:paraId="6C9A9149" w14:textId="77777777">
        <w:trPr>
          <w:trHeight w:hRule="exact" w:val="695"/>
        </w:trPr>
        <w:tc>
          <w:tcPr>
            <w:tcW w:w="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1D9989B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60" w:type="dxa"/>
            <w:gridSpan w:val="16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000000"/>
          </w:tcPr>
          <w:p w14:paraId="2643F304" w14:textId="77777777" w:rsidR="00604A4C" w:rsidRPr="004577A2" w:rsidRDefault="004577A2">
            <w:pPr>
              <w:spacing w:line="260" w:lineRule="exac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OF T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2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5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2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SP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 xml:space="preserve">T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2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5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NN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 xml:space="preserve"> P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JE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TS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2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5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T L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 xml:space="preserve">ON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TS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2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5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 xml:space="preserve">D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EE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N I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OL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VE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D IN T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3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2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 xml:space="preserve"> P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NC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E</w:t>
            </w:r>
          </w:p>
          <w:p w14:paraId="17CE9E46" w14:textId="77777777" w:rsidR="00604A4C" w:rsidRPr="004577A2" w:rsidRDefault="004577A2">
            <w:pPr>
              <w:spacing w:before="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NC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>UD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:</w:t>
            </w:r>
          </w:p>
        </w:tc>
      </w:tr>
      <w:tr w:rsidR="00604A4C" w:rsidRPr="004577A2" w14:paraId="54D40CF8" w14:textId="77777777">
        <w:trPr>
          <w:trHeight w:hRule="exact" w:val="1560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C47DA8" w14:textId="77777777" w:rsidR="00604A4C" w:rsidRPr="004577A2" w:rsidRDefault="00604A4C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154B4F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F6CECD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6836D3" w14:textId="77777777" w:rsidR="00604A4C" w:rsidRPr="004577A2" w:rsidRDefault="004577A2">
            <w:pPr>
              <w:ind w:left="6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ut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hori</w:t>
            </w:r>
            <w:r w:rsidRPr="004577A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/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P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ro</w:t>
            </w:r>
            <w:r w:rsidRPr="004577A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j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ec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t 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esc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rip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ion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380BFC28" w14:textId="77777777" w:rsidR="00604A4C" w:rsidRPr="004577A2" w:rsidRDefault="004577A2">
            <w:pPr>
              <w:spacing w:line="220" w:lineRule="exact"/>
              <w:ind w:left="172" w:right="17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Tr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port</w:t>
            </w:r>
          </w:p>
          <w:p w14:paraId="3ED54EE7" w14:textId="77777777" w:rsidR="00604A4C" w:rsidRPr="004577A2" w:rsidRDefault="004577A2">
            <w:pPr>
              <w:spacing w:before="79"/>
              <w:ind w:left="359" w:right="36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Forum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1840D747" w14:textId="77777777" w:rsidR="00604A4C" w:rsidRPr="004577A2" w:rsidRDefault="00604A4C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8F6CBA" w14:textId="77777777" w:rsidR="00604A4C" w:rsidRPr="004577A2" w:rsidRDefault="004577A2">
            <w:pPr>
              <w:ind w:left="4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TR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3B4ADC4F" w14:textId="77777777" w:rsidR="00604A4C" w:rsidRPr="004577A2" w:rsidRDefault="00604A4C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F29A24" w14:textId="77777777" w:rsidR="00604A4C" w:rsidRPr="004577A2" w:rsidRDefault="004577A2">
            <w:pPr>
              <w:ind w:left="4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OLS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13102FF2" w14:textId="77777777" w:rsidR="00604A4C" w:rsidRPr="004577A2" w:rsidRDefault="00604A4C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0C1AB9" w14:textId="77777777" w:rsidR="00604A4C" w:rsidRPr="004577A2" w:rsidRDefault="004577A2">
            <w:pPr>
              <w:ind w:left="2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3E6A13CF" w14:textId="77777777" w:rsidR="00604A4C" w:rsidRPr="004577A2" w:rsidRDefault="00604A4C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86B58F" w14:textId="77777777" w:rsidR="00604A4C" w:rsidRPr="004577A2" w:rsidRDefault="004577A2">
            <w:pPr>
              <w:ind w:left="501" w:right="50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TP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78EFDBC1" w14:textId="77777777" w:rsidR="00604A4C" w:rsidRPr="004577A2" w:rsidRDefault="00604A4C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CE6CC8" w14:textId="77777777" w:rsidR="00604A4C" w:rsidRPr="004577A2" w:rsidRDefault="004577A2">
            <w:pPr>
              <w:ind w:left="547" w:right="552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ITP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1E2FFD44" w14:textId="77777777" w:rsidR="00604A4C" w:rsidRPr="004577A2" w:rsidRDefault="00604A4C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13CD8E" w14:textId="77777777" w:rsidR="00604A4C" w:rsidRPr="004577A2" w:rsidRDefault="004577A2">
            <w:pPr>
              <w:ind w:left="5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LITP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3CC18EBD" w14:textId="77777777" w:rsidR="00604A4C" w:rsidRPr="004577A2" w:rsidRDefault="00604A4C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8DAD71" w14:textId="77777777" w:rsidR="00604A4C" w:rsidRPr="004577A2" w:rsidRDefault="004577A2">
            <w:pPr>
              <w:ind w:left="4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ITP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1E43BE84" w14:textId="77777777" w:rsidR="00604A4C" w:rsidRPr="004577A2" w:rsidRDefault="004577A2">
            <w:pPr>
              <w:spacing w:line="220" w:lineRule="exact"/>
              <w:ind w:left="199" w:right="20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in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es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  <w:p w14:paraId="27F08819" w14:textId="77777777" w:rsidR="00604A4C" w:rsidRPr="004577A2" w:rsidRDefault="004577A2">
            <w:pPr>
              <w:spacing w:before="79"/>
              <w:ind w:left="412" w:right="41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ns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51A1FF1F" w14:textId="77777777" w:rsidR="00604A4C" w:rsidRPr="004577A2" w:rsidRDefault="00604A4C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C53282" w14:textId="77777777" w:rsidR="00604A4C" w:rsidRPr="004577A2" w:rsidRDefault="004577A2">
            <w:pPr>
              <w:ind w:left="35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7E2F94CB" w14:textId="77777777" w:rsidR="00604A4C" w:rsidRPr="004577A2" w:rsidRDefault="004577A2">
            <w:pPr>
              <w:spacing w:line="220" w:lineRule="exact"/>
              <w:ind w:left="119" w:right="12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In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rmod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</w:p>
          <w:p w14:paraId="026C1B59" w14:textId="77777777" w:rsidR="00604A4C" w:rsidRPr="004577A2" w:rsidRDefault="004577A2">
            <w:pPr>
              <w:spacing w:before="77"/>
              <w:ind w:left="220" w:right="22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ac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ili</w:t>
            </w: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0861D284" w14:textId="77777777" w:rsidR="00604A4C" w:rsidRPr="004577A2" w:rsidRDefault="004577A2">
            <w:pPr>
              <w:spacing w:line="220" w:lineRule="exact"/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olour</w:t>
            </w:r>
          </w:p>
          <w:p w14:paraId="2BD5D9BD" w14:textId="77777777" w:rsidR="00604A4C" w:rsidRPr="004577A2" w:rsidRDefault="004577A2">
            <w:pPr>
              <w:spacing w:before="77"/>
              <w:ind w:left="3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oding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460EF294" w14:textId="77777777" w:rsidR="00604A4C" w:rsidRPr="004577A2" w:rsidRDefault="004577A2">
            <w:pPr>
              <w:spacing w:line="220" w:lineRule="exact"/>
              <w:ind w:left="2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Tr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port</w:t>
            </w:r>
          </w:p>
          <w:p w14:paraId="467CFAEF" w14:textId="77777777" w:rsidR="00604A4C" w:rsidRPr="004577A2" w:rsidRDefault="004577A2">
            <w:pPr>
              <w:spacing w:before="79"/>
              <w:ind w:left="1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Fr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  <w:textDirection w:val="btLr"/>
          </w:tcPr>
          <w:p w14:paraId="43B378D8" w14:textId="77777777" w:rsidR="00604A4C" w:rsidRPr="004577A2" w:rsidRDefault="004577A2">
            <w:pPr>
              <w:spacing w:line="220" w:lineRule="exact"/>
              <w:ind w:left="2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orridor</w:t>
            </w:r>
          </w:p>
          <w:p w14:paraId="572FBE06" w14:textId="77777777" w:rsidR="00604A4C" w:rsidRPr="004577A2" w:rsidRDefault="004577A2">
            <w:pPr>
              <w:spacing w:before="79"/>
              <w:ind w:left="2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nning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99D7ED" w14:textId="77777777" w:rsidR="00604A4C" w:rsidRPr="004577A2" w:rsidRDefault="00604A4C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FD8094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3A93AC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3FE228" w14:textId="77777777" w:rsidR="00604A4C" w:rsidRPr="004577A2" w:rsidRDefault="004577A2">
            <w:pPr>
              <w:ind w:left="4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ea</w:t>
            </w:r>
            <w:r w:rsidRPr="004577A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</w:p>
        </w:tc>
      </w:tr>
      <w:tr w:rsidR="00604A4C" w:rsidRPr="004577A2" w14:paraId="29F3BD7B" w14:textId="77777777">
        <w:trPr>
          <w:trHeight w:hRule="exact" w:val="355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026A45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3D3A7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CB677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4C0F4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F1E2B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945A5A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5B2BE7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B0047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A881B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84B7DF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8ECBE9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1AB0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7BB97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85BB8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77181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E3BDC3" w14:textId="77777777" w:rsidR="00604A4C" w:rsidRPr="004577A2" w:rsidRDefault="004577A2">
            <w:pPr>
              <w:spacing w:line="260" w:lineRule="exact"/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</w:tc>
      </w:tr>
      <w:tr w:rsidR="00604A4C" w:rsidRPr="004577A2" w14:paraId="43F36F7C" w14:textId="77777777">
        <w:trPr>
          <w:trHeight w:hRule="exact" w:val="355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8D0C8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E4BDD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215AD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A7BA9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AEC2D9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75BFF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17AD6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E2280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57F8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99939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BEE66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992D2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66B63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6955E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10D39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92E1F5" w14:textId="77777777" w:rsidR="00604A4C" w:rsidRPr="004577A2" w:rsidRDefault="004577A2">
            <w:pPr>
              <w:spacing w:line="260" w:lineRule="exact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6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9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</w:tc>
      </w:tr>
      <w:tr w:rsidR="00604A4C" w:rsidRPr="004577A2" w14:paraId="17C7075B" w14:textId="77777777">
        <w:trPr>
          <w:trHeight w:hRule="exact" w:val="355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08CF12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FCDC6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9F2C03" w14:textId="77777777" w:rsidR="00604A4C" w:rsidRPr="004577A2" w:rsidRDefault="004577A2">
            <w:pPr>
              <w:spacing w:line="260" w:lineRule="exact"/>
              <w:ind w:left="191" w:right="19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84077" w14:textId="77777777" w:rsidR="00604A4C" w:rsidRPr="004577A2" w:rsidRDefault="004577A2">
            <w:pPr>
              <w:spacing w:line="260" w:lineRule="exact"/>
              <w:ind w:left="196" w:right="192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7DD2C0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0AC818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AB3156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08A6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1998C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07201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6656A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168DF9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14C8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F15399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20E0EF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620E2F" w14:textId="77777777" w:rsidR="00604A4C" w:rsidRPr="004577A2" w:rsidRDefault="004577A2">
            <w:pPr>
              <w:spacing w:line="260" w:lineRule="exact"/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</w:p>
        </w:tc>
      </w:tr>
      <w:tr w:rsidR="00604A4C" w:rsidRPr="004577A2" w14:paraId="535779AD" w14:textId="77777777">
        <w:trPr>
          <w:trHeight w:hRule="exact" w:val="698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71DF36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</w:p>
          <w:p w14:paraId="308CFA74" w14:textId="77777777" w:rsidR="00604A4C" w:rsidRPr="004577A2" w:rsidRDefault="004577A2">
            <w:pPr>
              <w:spacing w:before="69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epa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oad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70F3D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6F4F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317A1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2642B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B19D6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B040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65FD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809D6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8E0FD7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026E52" w14:textId="77777777" w:rsidR="00604A4C" w:rsidRPr="004577A2" w:rsidRDefault="004577A2">
            <w:pPr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4EF0A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72ADE7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864717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6224D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2BD34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55F53C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ADC47C" w14:textId="77777777" w:rsidR="00604A4C" w:rsidRPr="004577A2" w:rsidRDefault="004577A2">
            <w:pPr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</w:p>
        </w:tc>
      </w:tr>
      <w:tr w:rsidR="00604A4C" w:rsidRPr="004577A2" w14:paraId="17D06909" w14:textId="77777777">
        <w:trPr>
          <w:trHeight w:hRule="exact" w:val="701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E3B744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</w:p>
          <w:p w14:paraId="03FA883E" w14:textId="77777777" w:rsidR="00604A4C" w:rsidRPr="004577A2" w:rsidRDefault="004577A2">
            <w:pPr>
              <w:spacing w:before="67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epa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oad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9728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BAEA1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B2B69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148B77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7135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D086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7580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A9599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DDD2A9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E78637" w14:textId="77777777" w:rsidR="00604A4C" w:rsidRPr="004577A2" w:rsidRDefault="004577A2">
            <w:pPr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14F09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5F314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1D81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AE04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7A4D3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23ABC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C417C2" w14:textId="77777777" w:rsidR="00604A4C" w:rsidRPr="004577A2" w:rsidRDefault="004577A2">
            <w:pPr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</w:tc>
      </w:tr>
      <w:tr w:rsidR="00604A4C" w:rsidRPr="004577A2" w14:paraId="3056D93A" w14:textId="77777777">
        <w:trPr>
          <w:trHeight w:hRule="exact" w:val="701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5A45E7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oad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  <w:p w14:paraId="6F387B44" w14:textId="77777777" w:rsidR="00604A4C" w:rsidRPr="004577A2" w:rsidRDefault="004577A2">
            <w:pPr>
              <w:spacing w:before="69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DE36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6AB307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62D2A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7687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AE9DD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EA962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8E32F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6632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5DFA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72BEE6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12493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9047CF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1F8ED6" w14:textId="77777777" w:rsidR="00604A4C" w:rsidRPr="004577A2" w:rsidRDefault="004577A2">
            <w:pPr>
              <w:ind w:left="191" w:right="19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7A24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84A6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BA430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C6C3EB" w14:textId="77777777" w:rsidR="00604A4C" w:rsidRPr="004577A2" w:rsidRDefault="004577A2">
            <w:pPr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</w:tc>
      </w:tr>
      <w:tr w:rsidR="00604A4C" w:rsidRPr="004577A2" w14:paraId="45D7BA8A" w14:textId="77777777">
        <w:trPr>
          <w:trHeight w:hRule="exact" w:val="355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D84B28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m 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C8032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2D4C1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CD5AF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851B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D376A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ACB4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5B6B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CE71D9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291F7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D6553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030C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ACA18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BCAFD4" w14:textId="77777777" w:rsidR="00604A4C" w:rsidRPr="004577A2" w:rsidRDefault="004577A2">
            <w:pPr>
              <w:spacing w:line="260" w:lineRule="exact"/>
              <w:ind w:left="191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20E6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DFCD68" w14:textId="77777777" w:rsidR="00604A4C" w:rsidRPr="004577A2" w:rsidRDefault="004577A2">
            <w:pPr>
              <w:spacing w:line="260" w:lineRule="exact"/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</w:tc>
      </w:tr>
      <w:tr w:rsidR="00604A4C" w:rsidRPr="004577A2" w14:paraId="24B546B7" w14:textId="77777777">
        <w:trPr>
          <w:trHeight w:hRule="exact" w:val="355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1C1CF9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031F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D95202" w14:textId="77777777" w:rsidR="00604A4C" w:rsidRPr="004577A2" w:rsidRDefault="004577A2">
            <w:pPr>
              <w:spacing w:line="260" w:lineRule="exact"/>
              <w:ind w:left="191" w:right="19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2BDBF5" w14:textId="77777777" w:rsidR="00604A4C" w:rsidRPr="004577A2" w:rsidRDefault="004577A2">
            <w:pPr>
              <w:spacing w:line="260" w:lineRule="exact"/>
              <w:ind w:left="196" w:right="192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A23FEA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7ABBC9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830EAC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D6B1A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6B27D7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455D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BD36B9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9447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F3E9AF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8CCC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B5691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CFC3A" w14:textId="77777777" w:rsidR="00604A4C" w:rsidRPr="004577A2" w:rsidRDefault="004577A2">
            <w:pPr>
              <w:spacing w:line="260" w:lineRule="exact"/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</w:p>
        </w:tc>
      </w:tr>
      <w:tr w:rsidR="00604A4C" w:rsidRPr="004577A2" w14:paraId="3B8350F2" w14:textId="77777777">
        <w:trPr>
          <w:trHeight w:hRule="exact" w:val="353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66A7E1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354E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1E0167" w14:textId="77777777" w:rsidR="00604A4C" w:rsidRPr="004577A2" w:rsidRDefault="004577A2">
            <w:pPr>
              <w:spacing w:line="260" w:lineRule="exact"/>
              <w:ind w:left="191" w:right="19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28CF8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AEDC8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4F7A3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0F7E6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70C56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0E83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EA495F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0D99D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41FF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AB2B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07504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085C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9A533" w14:textId="77777777" w:rsidR="00604A4C" w:rsidRPr="004577A2" w:rsidRDefault="004577A2">
            <w:pPr>
              <w:spacing w:line="260" w:lineRule="exact"/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</w:p>
        </w:tc>
      </w:tr>
      <w:tr w:rsidR="00604A4C" w:rsidRPr="004577A2" w14:paraId="48A79C9D" w14:textId="77777777">
        <w:trPr>
          <w:trHeight w:hRule="exact" w:val="355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C52F54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Vh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5741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32A61D" w14:textId="77777777" w:rsidR="00604A4C" w:rsidRPr="004577A2" w:rsidRDefault="004577A2">
            <w:pPr>
              <w:spacing w:line="260" w:lineRule="exact"/>
              <w:ind w:left="191" w:right="19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1B7CA2" w14:textId="77777777" w:rsidR="00604A4C" w:rsidRPr="004577A2" w:rsidRDefault="004577A2">
            <w:pPr>
              <w:spacing w:line="260" w:lineRule="exact"/>
              <w:ind w:left="196" w:right="192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88FB0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289B7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A21B8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2C93C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2EA7A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E210B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A77FD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E11D27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2808CF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E6A40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304FB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6E8315" w14:textId="77777777" w:rsidR="00604A4C" w:rsidRPr="004577A2" w:rsidRDefault="004577A2">
            <w:pPr>
              <w:spacing w:line="260" w:lineRule="exact"/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</w:p>
        </w:tc>
      </w:tr>
      <w:tr w:rsidR="00604A4C" w:rsidRPr="004577A2" w14:paraId="21A2D2D0" w14:textId="77777777">
        <w:trPr>
          <w:trHeight w:hRule="exact" w:val="355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3000A9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96342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5A9C92" w14:textId="77777777" w:rsidR="00604A4C" w:rsidRPr="004577A2" w:rsidRDefault="004577A2">
            <w:pPr>
              <w:spacing w:line="260" w:lineRule="exact"/>
              <w:ind w:left="191" w:right="19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56AED" w14:textId="77777777" w:rsidR="00604A4C" w:rsidRPr="004577A2" w:rsidRDefault="004577A2">
            <w:pPr>
              <w:spacing w:line="260" w:lineRule="exact"/>
              <w:ind w:left="196" w:right="192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53D06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6FC6A2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23F0F3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DF415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D98C4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66C8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DF86B6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3FC92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1509F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2BAA3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2E9C6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332F1B" w14:textId="77777777" w:rsidR="00604A4C" w:rsidRPr="004577A2" w:rsidRDefault="004577A2">
            <w:pPr>
              <w:spacing w:line="260" w:lineRule="exact"/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</w:p>
        </w:tc>
      </w:tr>
      <w:tr w:rsidR="00604A4C" w:rsidRPr="004577A2" w14:paraId="76E6B28F" w14:textId="77777777">
        <w:trPr>
          <w:trHeight w:hRule="exact" w:val="355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E39A6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76A1A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41906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E0CC1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02E1E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A045D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A31008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AAEA1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3060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6B826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75876D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D91F5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931B2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86626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79766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BF888F" w14:textId="77777777" w:rsidR="00604A4C" w:rsidRPr="004577A2" w:rsidRDefault="004577A2">
            <w:pPr>
              <w:spacing w:line="260" w:lineRule="exact"/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</w:tr>
      <w:tr w:rsidR="00604A4C" w:rsidRPr="004577A2" w14:paraId="57E06D1E" w14:textId="77777777">
        <w:trPr>
          <w:trHeight w:hRule="exact" w:val="355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5D0546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A0028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CF1E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9A328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6506C2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C0F00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6300A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2DB92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2454D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D6E5B7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766C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6E130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DD5C6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F636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4CA19" w14:textId="77777777" w:rsidR="00604A4C" w:rsidRPr="004577A2" w:rsidRDefault="004577A2">
            <w:pPr>
              <w:spacing w:line="260" w:lineRule="exact"/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C9E199" w14:textId="77777777" w:rsidR="00604A4C" w:rsidRPr="004577A2" w:rsidRDefault="004577A2">
            <w:pPr>
              <w:spacing w:line="260" w:lineRule="exact"/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</w:tr>
      <w:tr w:rsidR="00604A4C" w:rsidRPr="004577A2" w14:paraId="22D7EF47" w14:textId="77777777">
        <w:trPr>
          <w:trHeight w:hRule="exact" w:val="701"/>
        </w:trPr>
        <w:tc>
          <w:tcPr>
            <w:tcW w:w="48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C6FD20" w14:textId="77777777" w:rsidR="00604A4C" w:rsidRPr="004577A2" w:rsidRDefault="004577A2">
            <w:pPr>
              <w:spacing w:line="260" w:lineRule="exact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  <w:p w14:paraId="07E99DAE" w14:textId="77777777" w:rsidR="00604A4C" w:rsidRPr="004577A2" w:rsidRDefault="004577A2">
            <w:pPr>
              <w:spacing w:before="69"/>
              <w:ind w:left="1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52C2A7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023B1E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A29517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E46C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2D4B2F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AA013A" w14:textId="77777777" w:rsidR="00604A4C" w:rsidRPr="004577A2" w:rsidRDefault="004577A2">
            <w:pPr>
              <w:ind w:left="194" w:right="1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FDCC8F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9D768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D8ADB9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D7123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A513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4B5F04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8C570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0B413C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D29C0B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B95EEF" w14:textId="77777777" w:rsidR="00604A4C" w:rsidRPr="004577A2" w:rsidRDefault="00604A4C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7BEA49" w14:textId="77777777" w:rsidR="00604A4C" w:rsidRPr="004577A2" w:rsidRDefault="004577A2">
            <w:pPr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9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</w:tc>
      </w:tr>
    </w:tbl>
    <w:p w14:paraId="51033AE7" w14:textId="77777777" w:rsidR="00604A4C" w:rsidRPr="004577A2" w:rsidRDefault="00604A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F78E08" w14:textId="77777777" w:rsidR="00604A4C" w:rsidRPr="004577A2" w:rsidRDefault="00604A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1081C7" w14:textId="77777777" w:rsidR="00604A4C" w:rsidRPr="004577A2" w:rsidRDefault="00604A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4F83F6" w14:textId="77777777" w:rsidR="00604A4C" w:rsidRPr="004577A2" w:rsidRDefault="00604A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8657F3" w14:textId="77777777" w:rsidR="00604A4C" w:rsidRPr="004577A2" w:rsidRDefault="00604A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E8C81D" w14:textId="77777777" w:rsidR="00604A4C" w:rsidRPr="004577A2" w:rsidRDefault="00604A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51DB46" w14:textId="77777777" w:rsidR="00604A4C" w:rsidRPr="004577A2" w:rsidRDefault="00604A4C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4055E4FF" w14:textId="77777777" w:rsidR="00604A4C" w:rsidRPr="004577A2" w:rsidRDefault="004577A2">
      <w:pPr>
        <w:spacing w:before="26"/>
        <w:ind w:left="112"/>
        <w:rPr>
          <w:rFonts w:asciiTheme="minorHAnsi" w:eastAsia="Arial" w:hAnsiTheme="minorHAnsi" w:cstheme="minorHAnsi"/>
          <w:sz w:val="22"/>
          <w:szCs w:val="22"/>
        </w:rPr>
        <w:sectPr w:rsidR="00604A4C" w:rsidRPr="004577A2">
          <w:pgSz w:w="16840" w:h="11900" w:orient="landscape"/>
          <w:pgMar w:top="1040" w:right="720" w:bottom="0" w:left="740" w:header="720" w:footer="720" w:gutter="0"/>
          <w:cols w:space="720"/>
        </w:sectPr>
      </w:pPr>
      <w:r w:rsidRPr="004577A2">
        <w:rPr>
          <w:rFonts w:asciiTheme="minorHAnsi" w:hAnsiTheme="minorHAnsi" w:cstheme="minorHAnsi"/>
          <w:sz w:val="22"/>
          <w:szCs w:val="22"/>
        </w:rPr>
        <w:pict w14:anchorId="4F11FC43">
          <v:group id="_x0000_s1037" style="position:absolute;left:0;text-align:left;margin-left:41.15pt;margin-top:.1pt;width:759.85pt;height:0;z-index:-1549;mso-position-horizontal-relative:page" coordorigin="823,2" coordsize="15197,0">
            <v:shape id="_x0000_s1038" style="position:absolute;left:823;top:2;width:15197;height:0" coordorigin="823,2" coordsize="15197,0" path="m16020,2l823,2e" filled="f" strokeweight=".20444mm">
              <v:path arrowok="t"/>
            </v:shape>
            <w10:wrap anchorx="page"/>
          </v:group>
        </w:pict>
      </w:r>
      <w:r w:rsidRPr="004577A2">
        <w:rPr>
          <w:rFonts w:asciiTheme="minorHAnsi" w:hAnsiTheme="minorHAnsi" w:cstheme="minorHAnsi"/>
          <w:sz w:val="22"/>
          <w:szCs w:val="22"/>
        </w:rPr>
        <w:pict w14:anchorId="00078071">
          <v:group id="_x0000_s1032" style="position:absolute;left:0;text-align:left;margin-left:42.75pt;margin-top:57.2pt;width:240.6pt;height:112.3pt;z-index:-1548;mso-position-horizontal-relative:page;mso-position-vertical-relative:page" coordorigin="855,1144" coordsize="4812,2246">
            <v:shape id="_x0000_s1036" style="position:absolute;left:857;top:1145;width:103;height:689" coordorigin="857,1145" coordsize="103,689" path="m960,1145r-103,l857,1834r103,l960,1145xe" fillcolor="black" stroked="f">
              <v:path arrowok="t"/>
            </v:shape>
            <v:shape id="_x0000_s1035" style="position:absolute;left:857;top:1843;width:4810;height:1546" coordorigin="857,1843" coordsize="4810,1546" path="m960,2443r4603,l5563,1843r-4706,l857,3389,960,2789r,-346xe" fillcolor="#bfbfbf" stroked="f">
              <v:path arrowok="t"/>
            </v:shape>
            <v:shape id="_x0000_s1034" style="position:absolute;left:857;top:1843;width:4810;height:1546" coordorigin="857,1843" coordsize="4810,1546" path="m5666,1843r-103,l5563,2789r-4603,l857,3389r4809,l5666,1843xe" fillcolor="#bfbfbf" stroked="f">
              <v:path arrowok="t"/>
            </v:shape>
            <v:shape id="_x0000_s1033" style="position:absolute;left:960;top:2443;width:4603;height:346" coordorigin="960,2443" coordsize="4603,346" path="m960,2443r,346l5563,2789r,-346l960,2443xe" fillcolor="#bfbfbf" stroked="f">
              <v:path arrowok="t"/>
            </v:shape>
            <w10:wrap anchorx="page" anchory="page"/>
          </v:group>
        </w:pict>
      </w:r>
      <w:r w:rsidRPr="004577A2">
        <w:rPr>
          <w:rFonts w:asciiTheme="minorHAnsi" w:hAnsiTheme="minorHAnsi" w:cstheme="minorHAnsi"/>
          <w:sz w:val="22"/>
          <w:szCs w:val="22"/>
        </w:rPr>
        <w:pict w14:anchorId="3AD72A52">
          <v:group id="_x0000_s1028" style="position:absolute;left:0;text-align:left;margin-left:730.25pt;margin-top:92.1pt;width:70.45pt;height:77.4pt;z-index:-1547;mso-position-horizontal-relative:page;mso-position-vertical-relative:page" coordorigin="14605,1842" coordsize="1409,1548">
            <v:shape id="_x0000_s1031" style="position:absolute;left:14606;top:1843;width:1406;height:1546" coordorigin="14606,1843" coordsize="1406,1546" path="m14709,2443r-103,946l16013,3389r-101,-600l14709,2789r,-346xe" fillcolor="#bfbfbf" stroked="f">
              <v:path arrowok="t"/>
            </v:shape>
            <v:shape id="_x0000_s1030" style="position:absolute;left:14606;top:1843;width:1406;height:1546" coordorigin="14606,1843" coordsize="1406,1546" path="m14606,1843r,1546l14709,2443r1203,l15912,2789r101,600l16013,1843r-1407,xe" fillcolor="#bfbfbf" stroked="f">
              <v:path arrowok="t"/>
            </v:shape>
            <v:shape id="_x0000_s1029" style="position:absolute;left:14709;top:2443;width:1202;height:346" coordorigin="14709,2443" coordsize="1202,346" path="m14709,2443r,346l15912,2789r,-346l14709,2443xe" fillcolor="#bfbfbf" stroked="f">
              <v:path arrowok="t"/>
            </v:shape>
            <w10:wrap anchorx="page" anchory="page"/>
          </v:group>
        </w:pict>
      </w:r>
      <w:r w:rsidRPr="004577A2">
        <w:rPr>
          <w:rFonts w:asciiTheme="minorHAnsi" w:eastAsia="Arial" w:hAnsiTheme="minorHAnsi" w:cstheme="minorHAnsi"/>
          <w:sz w:val="22"/>
          <w:szCs w:val="22"/>
        </w:rPr>
        <w:t>CV</w:t>
      </w:r>
      <w:r w:rsidRPr="004577A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z w:val="22"/>
          <w:szCs w:val="22"/>
        </w:rPr>
        <w:t>–</w:t>
      </w:r>
      <w:r w:rsidRPr="004577A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z w:val="22"/>
          <w:szCs w:val="22"/>
        </w:rPr>
        <w:t>Le</w:t>
      </w:r>
      <w:r w:rsidRPr="004577A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577A2">
        <w:rPr>
          <w:rFonts w:asciiTheme="minorHAnsi" w:eastAsia="Arial" w:hAnsiTheme="minorHAnsi" w:cstheme="minorHAnsi"/>
          <w:sz w:val="22"/>
          <w:szCs w:val="22"/>
        </w:rPr>
        <w:t>n</w:t>
      </w:r>
      <w:r w:rsidRPr="004577A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4577A2">
        <w:rPr>
          <w:rFonts w:asciiTheme="minorHAnsi" w:eastAsia="Arial" w:hAnsiTheme="minorHAnsi" w:cstheme="minorHAnsi"/>
          <w:sz w:val="22"/>
          <w:szCs w:val="22"/>
        </w:rPr>
        <w:t>oet</w:t>
      </w:r>
      <w:r w:rsidRPr="004577A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577A2">
        <w:rPr>
          <w:rFonts w:asciiTheme="minorHAnsi" w:eastAsia="Arial" w:hAnsiTheme="minorHAnsi" w:cstheme="minorHAnsi"/>
          <w:sz w:val="22"/>
          <w:szCs w:val="22"/>
        </w:rPr>
        <w:t>,</w:t>
      </w:r>
      <w:r w:rsidRPr="004577A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577A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4577A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577A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577A2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4577A2">
        <w:rPr>
          <w:rFonts w:asciiTheme="minorHAnsi" w:eastAsia="Arial" w:hAnsiTheme="minorHAnsi" w:cstheme="minorHAnsi"/>
          <w:sz w:val="22"/>
          <w:szCs w:val="22"/>
        </w:rPr>
        <w:t>i</w:t>
      </w:r>
      <w:r w:rsidRPr="004577A2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Pr="004577A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577A2">
        <w:rPr>
          <w:rFonts w:asciiTheme="minorHAnsi" w:eastAsia="Arial" w:hAnsiTheme="minorHAnsi" w:cstheme="minorHAnsi"/>
          <w:sz w:val="22"/>
          <w:szCs w:val="22"/>
        </w:rPr>
        <w:t>a</w:t>
      </w:r>
      <w:r w:rsidRPr="004577A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577A2">
        <w:rPr>
          <w:rFonts w:asciiTheme="minorHAnsi" w:eastAsia="Arial" w:hAnsiTheme="minorHAnsi" w:cstheme="minorHAnsi"/>
          <w:sz w:val="22"/>
          <w:szCs w:val="22"/>
        </w:rPr>
        <w:t>e</w:t>
      </w:r>
      <w:r w:rsidRPr="004577A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z w:val="22"/>
          <w:szCs w:val="22"/>
        </w:rPr>
        <w:t>3</w:t>
      </w:r>
    </w:p>
    <w:p w14:paraId="3A3ED8F0" w14:textId="77777777" w:rsidR="00604A4C" w:rsidRPr="004577A2" w:rsidRDefault="00604A4C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604A4C" w:rsidRPr="004577A2" w14:paraId="028E4F81" w14:textId="77777777">
        <w:trPr>
          <w:trHeight w:hRule="exact" w:val="353"/>
        </w:trPr>
        <w:tc>
          <w:tcPr>
            <w:tcW w:w="9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0000"/>
          </w:tcPr>
          <w:p w14:paraId="181541E9" w14:textId="77777777" w:rsidR="00604A4C" w:rsidRPr="004577A2" w:rsidRDefault="004577A2">
            <w:pPr>
              <w:spacing w:line="26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4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5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FF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5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5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2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5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2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:</w:t>
            </w:r>
          </w:p>
        </w:tc>
      </w:tr>
      <w:tr w:rsidR="00604A4C" w:rsidRPr="004577A2" w14:paraId="3B185D7A" w14:textId="77777777">
        <w:trPr>
          <w:trHeight w:hRule="exact" w:val="501"/>
        </w:trPr>
        <w:tc>
          <w:tcPr>
            <w:tcW w:w="963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88CC2C2" w14:textId="77777777" w:rsidR="00604A4C" w:rsidRPr="004577A2" w:rsidRDefault="004577A2">
            <w:pPr>
              <w:spacing w:line="26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 </w:t>
            </w:r>
            <w:r w:rsidRPr="004577A2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4577A2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4577A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s:</w:t>
            </w:r>
          </w:p>
        </w:tc>
      </w:tr>
      <w:tr w:rsidR="00604A4C" w:rsidRPr="004577A2" w14:paraId="679D87B0" w14:textId="77777777">
        <w:trPr>
          <w:trHeight w:hRule="exact" w:val="1355"/>
        </w:trPr>
        <w:tc>
          <w:tcPr>
            <w:tcW w:w="963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0C6E95D" w14:textId="77777777" w:rsidR="00604A4C" w:rsidRPr="004577A2" w:rsidRDefault="00604A4C">
            <w:pPr>
              <w:spacing w:before="5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F358AB" w14:textId="77777777" w:rsidR="00604A4C" w:rsidRPr="004577A2" w:rsidRDefault="004577A2">
            <w:pPr>
              <w:spacing w:line="300" w:lineRule="auto"/>
              <w:ind w:left="556" w:right="57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oet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le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4577A2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ent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ich</w:t>
            </w:r>
            <w:r w:rsidRPr="004577A2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sic</w:t>
            </w:r>
            <w:r w:rsidRPr="004577A2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 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s.</w:t>
            </w:r>
            <w:r w:rsidRPr="004577A2">
              <w:rPr>
                <w:rFonts w:asciiTheme="minorHAnsi" w:eastAsia="Arial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sic</w:t>
            </w:r>
            <w:r w:rsidRPr="004577A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ill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</w:p>
        </w:tc>
      </w:tr>
      <w:tr w:rsidR="00604A4C" w:rsidRPr="004577A2" w14:paraId="0F7D8036" w14:textId="77777777">
        <w:trPr>
          <w:trHeight w:hRule="exact" w:val="517"/>
        </w:trPr>
        <w:tc>
          <w:tcPr>
            <w:tcW w:w="963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16B5689" w14:textId="77777777" w:rsidR="00604A4C" w:rsidRPr="004577A2" w:rsidRDefault="00604A4C">
            <w:pPr>
              <w:spacing w:before="4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E39951" w14:textId="77777777" w:rsidR="00604A4C" w:rsidRPr="004577A2" w:rsidRDefault="004577A2">
            <w:pPr>
              <w:ind w:left="5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   </w:t>
            </w:r>
            <w:r w:rsidRPr="004577A2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Sh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(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60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1"/>
                <w:position w:val="11"/>
                <w:sz w:val="22"/>
                <w:szCs w:val="22"/>
              </w:rPr>
              <w:t>2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</w:tr>
      <w:tr w:rsidR="00604A4C" w:rsidRPr="004577A2" w14:paraId="58DAE89D" w14:textId="77777777">
        <w:trPr>
          <w:trHeight w:hRule="exact" w:val="370"/>
        </w:trPr>
        <w:tc>
          <w:tcPr>
            <w:tcW w:w="963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CAC4B8B" w14:textId="77777777" w:rsidR="00604A4C" w:rsidRPr="004577A2" w:rsidRDefault="004577A2">
            <w:pPr>
              <w:spacing w:before="2"/>
              <w:ind w:left="5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  </w:t>
            </w:r>
            <w:r w:rsidRPr="004577A2">
              <w:rPr>
                <w:rFonts w:asciiTheme="minorHAnsi" w:eastAsia="Arial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rg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 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ip  </w:t>
            </w:r>
            <w:r w:rsidRPr="004577A2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4577A2">
              <w:rPr>
                <w:rFonts w:asciiTheme="minorHAnsi" w:eastAsia="Arial" w:hAnsiTheme="minorHAnsi" w:cstheme="minorHAnsi"/>
                <w:spacing w:val="6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(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3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0  </w:t>
            </w:r>
            <w:r w:rsidRPr="004577A2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position w:val="11"/>
                <w:sz w:val="22"/>
                <w:szCs w:val="22"/>
              </w:rPr>
              <w:t xml:space="preserve">2   </w:t>
            </w:r>
            <w:r w:rsidRPr="004577A2">
              <w:rPr>
                <w:rFonts w:asciiTheme="minorHAnsi" w:eastAsia="Arial" w:hAnsiTheme="minorHAnsi" w:cstheme="minorHAnsi"/>
                <w:spacing w:val="33"/>
                <w:position w:val="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  </w:t>
            </w:r>
            <w:r w:rsidRPr="004577A2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 </w:t>
            </w:r>
            <w:r w:rsidRPr="004577A2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2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,0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</w:tr>
      <w:tr w:rsidR="00604A4C" w:rsidRPr="004577A2" w14:paraId="58C75449" w14:textId="77777777">
        <w:trPr>
          <w:trHeight w:hRule="exact" w:val="344"/>
        </w:trPr>
        <w:tc>
          <w:tcPr>
            <w:tcW w:w="963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11AB60F" w14:textId="77777777" w:rsidR="00604A4C" w:rsidRPr="004577A2" w:rsidRDefault="004577A2">
            <w:pPr>
              <w:spacing w:before="13"/>
              <w:ind w:left="10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dent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s)</w:t>
            </w:r>
          </w:p>
        </w:tc>
      </w:tr>
      <w:tr w:rsidR="00604A4C" w:rsidRPr="004577A2" w14:paraId="2B47A14E" w14:textId="77777777">
        <w:trPr>
          <w:trHeight w:hRule="exact" w:val="1380"/>
        </w:trPr>
        <w:tc>
          <w:tcPr>
            <w:tcW w:w="963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1F95181" w14:textId="77777777" w:rsidR="00604A4C" w:rsidRPr="004577A2" w:rsidRDefault="004577A2">
            <w:pPr>
              <w:spacing w:before="12"/>
              <w:ind w:left="5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iii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 </w:t>
            </w:r>
            <w:r w:rsidRPr="004577A2">
              <w:rPr>
                <w:rFonts w:asciiTheme="minorHAnsi" w:eastAsia="Arial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Filli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Stat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04B8ABAA" w14:textId="77777777" w:rsidR="00604A4C" w:rsidRPr="004577A2" w:rsidRDefault="004577A2">
            <w:pPr>
              <w:spacing w:before="69"/>
              <w:ind w:left="5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 </w:t>
            </w:r>
            <w:r w:rsidRPr="004577A2">
              <w:rPr>
                <w:rFonts w:asciiTheme="minorHAnsi" w:eastAsia="Arial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  <w:p w14:paraId="3B9E5E84" w14:textId="77777777" w:rsidR="00604A4C" w:rsidRPr="004577A2" w:rsidRDefault="004577A2">
            <w:pPr>
              <w:spacing w:before="69"/>
              <w:ind w:left="5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  </w:t>
            </w:r>
            <w:r w:rsidRPr="004577A2">
              <w:rPr>
                <w:rFonts w:asciiTheme="minorHAnsi" w:eastAsia="Arial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ab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  <w:p w14:paraId="459CCBEA" w14:textId="77777777" w:rsidR="00604A4C" w:rsidRPr="004577A2" w:rsidRDefault="004577A2">
            <w:pPr>
              <w:spacing w:before="69"/>
              <w:ind w:left="5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 </w:t>
            </w:r>
            <w:r w:rsidRPr="004577A2">
              <w:rPr>
                <w:rFonts w:asciiTheme="minorHAnsi" w:eastAsia="Arial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oto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icle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(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are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ota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</w:tr>
      <w:tr w:rsidR="00604A4C" w:rsidRPr="004577A2" w14:paraId="5D245DCC" w14:textId="77777777">
        <w:trPr>
          <w:trHeight w:hRule="exact" w:val="862"/>
        </w:trPr>
        <w:tc>
          <w:tcPr>
            <w:tcW w:w="963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6040A3E" w14:textId="77777777" w:rsidR="00604A4C" w:rsidRPr="004577A2" w:rsidRDefault="004577A2">
            <w:pPr>
              <w:spacing w:before="12"/>
              <w:ind w:left="5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</w:t>
            </w:r>
            <w:r w:rsidRPr="004577A2">
              <w:rPr>
                <w:rFonts w:asciiTheme="minorHAnsi" w:eastAsia="Arial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ote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od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  <w:p w14:paraId="1409F5B8" w14:textId="77777777" w:rsidR="00604A4C" w:rsidRPr="004577A2" w:rsidRDefault="004577A2">
            <w:pPr>
              <w:spacing w:before="69"/>
              <w:ind w:left="5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</w:t>
            </w:r>
            <w:r w:rsidRPr="004577A2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Indu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604A4C" w:rsidRPr="004577A2" w14:paraId="603EAD76" w14:textId="77777777">
        <w:trPr>
          <w:trHeight w:hRule="exact" w:val="2271"/>
        </w:trPr>
        <w:tc>
          <w:tcPr>
            <w:tcW w:w="963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F3FA9" w14:textId="77777777" w:rsidR="00604A4C" w:rsidRPr="004577A2" w:rsidRDefault="00604A4C">
            <w:pPr>
              <w:spacing w:before="5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AA2D75" w14:textId="77777777" w:rsidR="00604A4C" w:rsidRPr="004577A2" w:rsidRDefault="004577A2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 </w:t>
            </w:r>
            <w:r w:rsidRPr="004577A2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q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re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ate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ou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  <w:p w14:paraId="7D9EAD07" w14:textId="77777777" w:rsidR="00604A4C" w:rsidRPr="004577A2" w:rsidRDefault="004577A2">
            <w:pPr>
              <w:spacing w:before="69" w:line="300" w:lineRule="auto"/>
              <w:ind w:left="102" w:right="4906" w:firstLine="4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ou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c)  </w:t>
            </w:r>
            <w:r w:rsidRPr="004577A2">
              <w:rPr>
                <w:rFonts w:asciiTheme="minorHAnsi" w:eastAsia="Arial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4577A2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rg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  <w:p w14:paraId="4B60E957" w14:textId="77777777" w:rsidR="00604A4C" w:rsidRPr="004577A2" w:rsidRDefault="004577A2">
            <w:pPr>
              <w:spacing w:before="2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 </w:t>
            </w:r>
            <w:r w:rsidRPr="004577A2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dde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  <w:p w14:paraId="5FE49BED" w14:textId="77777777" w:rsidR="00604A4C" w:rsidRPr="004577A2" w:rsidRDefault="004577A2">
            <w:pPr>
              <w:spacing w:before="67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 </w:t>
            </w:r>
            <w:r w:rsidRPr="004577A2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</w:tr>
      <w:tr w:rsidR="00604A4C" w:rsidRPr="004577A2" w14:paraId="67B46A8B" w14:textId="77777777">
        <w:trPr>
          <w:trHeight w:hRule="exact" w:val="355"/>
        </w:trPr>
        <w:tc>
          <w:tcPr>
            <w:tcW w:w="9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0000"/>
          </w:tcPr>
          <w:p w14:paraId="5F9163F4" w14:textId="77777777" w:rsidR="00604A4C" w:rsidRPr="004577A2" w:rsidRDefault="004577A2">
            <w:pPr>
              <w:spacing w:line="260" w:lineRule="exact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NCLU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SIO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THE F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LL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2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NG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5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RE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3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pacing w:val="-5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b/>
                <w:color w:val="FFFFFF"/>
                <w:sz w:val="22"/>
                <w:szCs w:val="22"/>
              </w:rPr>
              <w:t>NT:</w:t>
            </w:r>
          </w:p>
        </w:tc>
      </w:tr>
      <w:tr w:rsidR="00604A4C" w:rsidRPr="004577A2" w14:paraId="090238F9" w14:textId="77777777">
        <w:trPr>
          <w:trHeight w:hRule="exact" w:val="844"/>
        </w:trPr>
        <w:tc>
          <w:tcPr>
            <w:tcW w:w="96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684DB6" w14:textId="77777777" w:rsidR="00604A4C" w:rsidRPr="004577A2" w:rsidRDefault="004577A2">
            <w:pPr>
              <w:spacing w:line="260" w:lineRule="exact"/>
              <w:ind w:left="102" w:right="66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ent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oet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4577A2">
              <w:rPr>
                <w:rFonts w:asciiTheme="minorHAnsi" w:eastAsia="Arial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lly</w:t>
            </w:r>
          </w:p>
          <w:p w14:paraId="2F79F238" w14:textId="77777777" w:rsidR="00604A4C" w:rsidRPr="004577A2" w:rsidRDefault="004577A2">
            <w:pPr>
              <w:spacing w:before="69"/>
              <w:ind w:left="102" w:right="204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4577A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ly</w:t>
            </w:r>
            <w:r w:rsidRPr="004577A2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s:</w:t>
            </w:r>
          </w:p>
          <w:p w14:paraId="744E2389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B62CC3" w14:textId="77777777" w:rsidR="00604A4C" w:rsidRPr="004577A2" w:rsidRDefault="00604A4C">
            <w:pPr>
              <w:spacing w:before="13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E0278F" w14:textId="77777777" w:rsidR="00604A4C" w:rsidRPr="004577A2" w:rsidRDefault="004577A2">
            <w:pPr>
              <w:ind w:left="102" w:right="2965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 </w:t>
            </w:r>
            <w:r w:rsidRPr="004577A2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4577A2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ff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cili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315A5006" w14:textId="77777777" w:rsidR="00604A4C" w:rsidRPr="004577A2" w:rsidRDefault="004577A2">
            <w:pPr>
              <w:spacing w:before="69" w:line="299" w:lineRule="auto"/>
              <w:ind w:left="556" w:right="58" w:hanging="454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 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nta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4577A2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bet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4577A2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nt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b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tun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s,</w:t>
            </w:r>
            <w:r w:rsidRPr="004577A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ssi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ke</w:t>
            </w:r>
            <w:r w:rsidRPr="004577A2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4577A2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ld</w:t>
            </w:r>
            <w:r w:rsidRPr="004577A2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fun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rop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70BCBD0F" w14:textId="77777777" w:rsidR="00604A4C" w:rsidRPr="004577A2" w:rsidRDefault="004577A2">
            <w:pPr>
              <w:spacing w:before="3" w:line="300" w:lineRule="auto"/>
              <w:ind w:left="556" w:right="59" w:hanging="454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c)  </w:t>
            </w:r>
            <w:r w:rsidRPr="004577A2">
              <w:rPr>
                <w:rFonts w:asciiTheme="minorHAnsi" w:eastAsia="Arial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lly</w:t>
            </w:r>
          </w:p>
          <w:p w14:paraId="13ADE236" w14:textId="77777777" w:rsidR="00604A4C" w:rsidRPr="004577A2" w:rsidRDefault="004577A2">
            <w:pPr>
              <w:spacing w:before="2" w:line="298" w:lineRule="auto"/>
              <w:ind w:left="556" w:right="58" w:hanging="454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 </w:t>
            </w:r>
            <w:r w:rsidRPr="004577A2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Usi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is k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wl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 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it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 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eat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  <w:p w14:paraId="10CBEB8A" w14:textId="77777777" w:rsidR="00604A4C" w:rsidRPr="004577A2" w:rsidRDefault="004577A2">
            <w:pPr>
              <w:spacing w:before="4" w:line="300" w:lineRule="auto"/>
              <w:ind w:left="556" w:right="59" w:hanging="454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 </w:t>
            </w:r>
            <w:r w:rsidRPr="004577A2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Usi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4577A2">
              <w:rPr>
                <w:rFonts w:asciiTheme="minorHAnsi" w:eastAsia="Arial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4577A2">
              <w:rPr>
                <w:rFonts w:asciiTheme="minorHAnsi" w:eastAsia="Arial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qu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se</w:t>
            </w:r>
            <w:r w:rsidRPr="004577A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ld</w:t>
            </w:r>
            <w:r w:rsidRPr="004577A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4577A2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ly</w:t>
            </w:r>
            <w:r w:rsidRPr="004577A2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ssi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7A17D044" w14:textId="77777777" w:rsidR="00604A4C" w:rsidRPr="004577A2" w:rsidRDefault="00604A4C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9DB750" w14:textId="77777777" w:rsidR="00604A4C" w:rsidRPr="004577A2" w:rsidRDefault="00604A4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8E6696" w14:textId="77777777" w:rsidR="00604A4C" w:rsidRPr="004577A2" w:rsidRDefault="004577A2">
            <w:pPr>
              <w:spacing w:line="300" w:lineRule="auto"/>
              <w:ind w:left="102" w:right="58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oet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4577A2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ssi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ro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no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4577A2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iss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 </w:t>
            </w:r>
            <w:r w:rsidRPr="004577A2">
              <w:rPr>
                <w:rFonts w:asciiTheme="minorHAnsi" w:eastAsia="Arial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4577A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-d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ept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 in</w:t>
            </w:r>
            <w:r w:rsidRPr="004577A2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s,</w:t>
            </w:r>
            <w:r w:rsidRPr="004577A2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no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4577A2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 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4577A2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s,</w:t>
            </w:r>
            <w:r w:rsidRPr="004577A2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4577A2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no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4577A2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ra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4577A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577A2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ill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ly</w:t>
            </w:r>
            <w:r w:rsidRPr="004577A2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4577A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4577A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4577A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4577A2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</w:tr>
      <w:tr w:rsidR="00604A4C" w:rsidRPr="004577A2" w14:paraId="69E32EF7" w14:textId="77777777">
        <w:trPr>
          <w:trHeight w:hRule="exact" w:val="3794"/>
        </w:trPr>
        <w:tc>
          <w:tcPr>
            <w:tcW w:w="96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5506FF1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4A4C" w:rsidRPr="004577A2" w14:paraId="13266569" w14:textId="77777777">
        <w:trPr>
          <w:trHeight w:hRule="exact" w:val="1925"/>
        </w:trPr>
        <w:tc>
          <w:tcPr>
            <w:tcW w:w="96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D9F55" w14:textId="77777777" w:rsidR="00604A4C" w:rsidRPr="004577A2" w:rsidRDefault="00604A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0D2557" w14:textId="77777777" w:rsidR="00604A4C" w:rsidRPr="004577A2" w:rsidRDefault="00604A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5E5D49" w14:textId="77777777" w:rsidR="00604A4C" w:rsidRPr="004577A2" w:rsidRDefault="00604A4C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412D9BD3" w14:textId="77777777" w:rsidR="00604A4C" w:rsidRPr="004577A2" w:rsidRDefault="004577A2">
      <w:pPr>
        <w:spacing w:before="26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4577A2">
        <w:rPr>
          <w:rFonts w:asciiTheme="minorHAnsi" w:hAnsiTheme="minorHAnsi" w:cstheme="minorHAnsi"/>
          <w:sz w:val="22"/>
          <w:szCs w:val="22"/>
        </w:rPr>
        <w:pict w14:anchorId="6B7F5944">
          <v:group id="_x0000_s1026" style="position:absolute;left:0;text-align:left;margin-left:69.5pt;margin-top:.1pt;width:484.8pt;height:0;z-index:-1546;mso-position-horizontal-relative:page" coordorigin="1390,2" coordsize="9696,0">
            <v:shape id="_x0000_s1027" style="position:absolute;left:1390;top:2;width:9696;height:0" coordorigin="1390,2" coordsize="9696,0" path="m1390,2r9696,e" filled="f" strokeweight=".20444mm">
              <v:path arrowok="t"/>
            </v:shape>
            <w10:wrap anchorx="page"/>
          </v:group>
        </w:pict>
      </w:r>
      <w:r w:rsidRPr="004577A2">
        <w:rPr>
          <w:rFonts w:asciiTheme="minorHAnsi" w:eastAsia="Arial" w:hAnsiTheme="minorHAnsi" w:cstheme="minorHAnsi"/>
          <w:sz w:val="22"/>
          <w:szCs w:val="22"/>
        </w:rPr>
        <w:t>CV</w:t>
      </w:r>
      <w:r w:rsidRPr="004577A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z w:val="22"/>
          <w:szCs w:val="22"/>
        </w:rPr>
        <w:t>–</w:t>
      </w:r>
      <w:r w:rsidRPr="004577A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z w:val="22"/>
          <w:szCs w:val="22"/>
        </w:rPr>
        <w:t>Le</w:t>
      </w:r>
      <w:r w:rsidRPr="004577A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577A2">
        <w:rPr>
          <w:rFonts w:asciiTheme="minorHAnsi" w:eastAsia="Arial" w:hAnsiTheme="minorHAnsi" w:cstheme="minorHAnsi"/>
          <w:sz w:val="22"/>
          <w:szCs w:val="22"/>
        </w:rPr>
        <w:t>n</w:t>
      </w:r>
      <w:r w:rsidRPr="004577A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577A2">
        <w:rPr>
          <w:rFonts w:asciiTheme="minorHAnsi" w:eastAsia="Arial" w:hAnsiTheme="minorHAnsi" w:cstheme="minorHAnsi"/>
          <w:sz w:val="22"/>
          <w:szCs w:val="22"/>
        </w:rPr>
        <w:t>oet</w:t>
      </w:r>
      <w:r w:rsidRPr="004577A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577A2">
        <w:rPr>
          <w:rFonts w:asciiTheme="minorHAnsi" w:eastAsia="Arial" w:hAnsiTheme="minorHAnsi" w:cstheme="minorHAnsi"/>
          <w:sz w:val="22"/>
          <w:szCs w:val="22"/>
        </w:rPr>
        <w:t>,</w:t>
      </w:r>
      <w:r w:rsidRPr="004577A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577A2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4577A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577A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577A2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4577A2">
        <w:rPr>
          <w:rFonts w:asciiTheme="minorHAnsi" w:eastAsia="Arial" w:hAnsiTheme="minorHAnsi" w:cstheme="minorHAnsi"/>
          <w:sz w:val="22"/>
          <w:szCs w:val="22"/>
        </w:rPr>
        <w:t>i</w:t>
      </w:r>
      <w:r w:rsidRPr="004577A2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4577A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577A2">
        <w:rPr>
          <w:rFonts w:asciiTheme="minorHAnsi" w:eastAsia="Arial" w:hAnsiTheme="minorHAnsi" w:cstheme="minorHAnsi"/>
          <w:sz w:val="22"/>
          <w:szCs w:val="22"/>
        </w:rPr>
        <w:t>a</w:t>
      </w:r>
      <w:r w:rsidRPr="004577A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577A2">
        <w:rPr>
          <w:rFonts w:asciiTheme="minorHAnsi" w:eastAsia="Arial" w:hAnsiTheme="minorHAnsi" w:cstheme="minorHAnsi"/>
          <w:sz w:val="22"/>
          <w:szCs w:val="22"/>
        </w:rPr>
        <w:t>e</w:t>
      </w:r>
      <w:r w:rsidRPr="004577A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577A2">
        <w:rPr>
          <w:rFonts w:asciiTheme="minorHAnsi" w:eastAsia="Arial" w:hAnsiTheme="minorHAnsi" w:cstheme="minorHAnsi"/>
          <w:sz w:val="22"/>
          <w:szCs w:val="22"/>
        </w:rPr>
        <w:t>4</w:t>
      </w:r>
    </w:p>
    <w:sectPr w:rsidR="00604A4C" w:rsidRPr="004577A2">
      <w:pgSz w:w="11900" w:h="16840"/>
      <w:pgMar w:top="760" w:right="740" w:bottom="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AB3FD2"/>
    <w:multiLevelType w:val="multilevel"/>
    <w:tmpl w:val="452AAE3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A4C"/>
    <w:rsid w:val="004577A2"/>
    <w:rsid w:val="0060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4:docId w14:val="31AB1DDD"/>
  <w15:docId w15:val="{12C072F8-55D3-4EFF-A345-56B1C6768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1113</Words>
  <Characters>6349</Characters>
  <Application>Microsoft Office Word</Application>
  <DocSecurity>0</DocSecurity>
  <Lines>52</Lines>
  <Paragraphs>14</Paragraphs>
  <ScaleCrop>false</ScaleCrop>
  <Company/>
  <LinksUpToDate>false</LinksUpToDate>
  <CharactersWithSpaces>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2021-04-15T13:39:00Z</dcterms:created>
  <dcterms:modified xsi:type="dcterms:W3CDTF">2021-04-15T13:41:00Z</dcterms:modified>
</cp:coreProperties>
</file>